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3E" w:rsidRPr="00BA08B8" w:rsidRDefault="00AD183E" w:rsidP="00AD183E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068" style="position:absolute;left:0;text-align:left;z-index:25166233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66" style="position:absolute;left:0;text-align:left;z-index:25166028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67" style="position:absolute;left:0;text-align:left;flip:x;z-index:251661312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1" style="position:absolute;left:0;text-align:left;z-index:251665408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69" style="position:absolute;left:0;text-align:left;z-index:251663360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0" style="position:absolute;left:0;text-align:left;flip:x;z-index:251664384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1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>Unit  1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  <w:r>
        <w:rPr>
          <w:rFonts w:ascii="宋体" w:hAnsi="宋体" w:hint="eastAsia"/>
          <w:noProof/>
          <w:sz w:val="28"/>
          <w:szCs w:val="28"/>
        </w:rPr>
        <w:t xml:space="preserve"> 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72" style="position:absolute;left:0;text-align:left;margin-left:.9pt;margin-top:2.9pt;width:170.7pt;height:15pt;z-index:-251650048" coordorigin="698,3713" coordsize="3414,300">
            <v:group id="_x0000_s2073" style="position:absolute;left:698;top:3713;width:3414;height:300" coordorigin="698,2006" coordsize="3414,300">
              <v:oval id="_x0000_s2074" style="position:absolute;left:1400;top:2006;width:300;height:300" fillcolor="black" stroked="f"/>
              <v:line id="_x0000_s2075" style="position:absolute" from="698,2300" to="3942,2300">
                <v:stroke dashstyle="1 1" endcap="round"/>
              </v:line>
              <v:shape id="_x0000_s2076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77" style="position:absolute;left:3916;top:3791;width:196;height:196">
              <v:stroke dashstyle="1 1" endcap="round"/>
            </v:oval>
            <v:rect id="_x0000_s2078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CC527A" w:rsidRDefault="00AD183E" w:rsidP="00AD183E">
      <w:pPr>
        <w:spacing w:line="240" w:lineRule="atLeast"/>
        <w:ind w:firstLineChars="50" w:firstLine="100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hint="eastAsia"/>
          <w:sz w:val="20"/>
          <w:szCs w:val="20"/>
        </w:rPr>
        <w:t xml:space="preserve">different habit always card present usually often never get send OK 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hint="eastAsia"/>
          <w:sz w:val="20"/>
          <w:szCs w:val="20"/>
        </w:rPr>
        <w:t xml:space="preserve"> Tony always likes birthday parties. We usually send him a birthday card.</w:t>
      </w:r>
    </w:p>
    <w:p w:rsidR="00AD183E" w:rsidRPr="00C5049C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He never plays computer games. What about a birthday present?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--Let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s make a cake. --That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 xml:space="preserve">s a good idea. 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79" style="position:absolute;left:0;text-align:left;margin-left:.9pt;margin-top:2.9pt;width:170.7pt;height:15pt;z-index:-251649024" coordorigin="698,3713" coordsize="3414,300">
            <v:group id="_x0000_s2080" style="position:absolute;left:698;top:3713;width:3414;height:300" coordorigin="698,2006" coordsize="3414,300">
              <v:oval id="_x0000_s2081" style="position:absolute;left:1400;top:2006;width:300;height:300" fillcolor="black" stroked="f"/>
              <v:line id="_x0000_s2082" style="position:absolute" from="698,2300" to="3942,2300">
                <v:stroke dashstyle="1 1" endcap="round"/>
              </v:line>
              <v:shape id="_x0000_s2083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84" style="position:absolute;left:3916;top:3791;width:196;height:196">
              <v:stroke dashstyle="1 1" endcap="round"/>
            </v:oval>
            <v:rect id="_x0000_s2085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Default="00AD183E" w:rsidP="00AD183E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6E6C2E">
        <w:rPr>
          <w:rFonts w:ascii="黑体" w:eastAsia="黑体" w:hint="eastAsia"/>
          <w:sz w:val="20"/>
          <w:szCs w:val="20"/>
        </w:rPr>
        <w:t>根据表格的内容，在表格最后一行填入适当的副词</w:t>
      </w:r>
      <w:r w:rsidRPr="006E6C2E">
        <w:rPr>
          <w:rFonts w:eastAsia="黑体"/>
          <w:sz w:val="20"/>
          <w:szCs w:val="20"/>
        </w:rPr>
        <w:t>（</w:t>
      </w:r>
      <w:r w:rsidRPr="006E6C2E">
        <w:rPr>
          <w:rFonts w:eastAsia="黑体"/>
          <w:sz w:val="20"/>
          <w:szCs w:val="20"/>
        </w:rPr>
        <w:t>often, usually, never, always</w:t>
      </w:r>
      <w:r w:rsidRPr="006E6C2E">
        <w:rPr>
          <w:rFonts w:eastAsia="黑体"/>
          <w:sz w:val="20"/>
          <w:szCs w:val="20"/>
        </w:rPr>
        <w:t>）</w:t>
      </w:r>
    </w:p>
    <w:p w:rsidR="00AD183E" w:rsidRPr="006E6C2E" w:rsidRDefault="00AD183E" w:rsidP="00AD183E">
      <w:pPr>
        <w:spacing w:line="240" w:lineRule="atLeast"/>
        <w:rPr>
          <w:rFonts w:eastAsia="黑体" w:hint="eastAsia"/>
          <w:sz w:val="20"/>
          <w:szCs w:val="20"/>
        </w:rPr>
      </w:pPr>
    </w:p>
    <w:tbl>
      <w:tblPr>
        <w:tblW w:w="0" w:type="auto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1044"/>
        <w:gridCol w:w="1260"/>
        <w:gridCol w:w="1260"/>
        <w:gridCol w:w="1260"/>
      </w:tblGrid>
      <w:tr w:rsidR="00AD183E" w:rsidRPr="00C3117F" w:rsidTr="00CE4AFF">
        <w:trPr>
          <w:trHeight w:val="253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Peter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 xml:space="preserve">Steve 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P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aul 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M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ike </w:t>
            </w:r>
          </w:p>
        </w:tc>
      </w:tr>
      <w:tr w:rsidR="00AD183E" w:rsidRPr="00C3117F" w:rsidTr="00CE4AFF">
        <w:trPr>
          <w:trHeight w:val="265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 xml:space="preserve">Monday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53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T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uesday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53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W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ednesday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65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T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hursday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53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F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riday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65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S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aturday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53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bCs/>
                <w:sz w:val="20"/>
                <w:szCs w:val="20"/>
              </w:rPr>
              <w:t>S</w:t>
            </w:r>
            <w:r w:rsidRPr="006E6C2E">
              <w:rPr>
                <w:rFonts w:hint="eastAsia"/>
                <w:bCs/>
                <w:sz w:val="20"/>
                <w:szCs w:val="20"/>
              </w:rPr>
              <w:t xml:space="preserve">unday </w:t>
            </w:r>
          </w:p>
        </w:tc>
        <w:tc>
          <w:tcPr>
            <w:tcW w:w="1044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√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  <w:tc>
          <w:tcPr>
            <w:tcW w:w="126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  <w:r w:rsidRPr="006E6C2E">
              <w:rPr>
                <w:rFonts w:hint="eastAsia"/>
                <w:bCs/>
                <w:sz w:val="20"/>
                <w:szCs w:val="20"/>
              </w:rPr>
              <w:t>×</w:t>
            </w:r>
          </w:p>
        </w:tc>
      </w:tr>
      <w:tr w:rsidR="00AD183E" w:rsidRPr="00C3117F" w:rsidTr="00CE4AFF">
        <w:trPr>
          <w:trHeight w:val="265"/>
        </w:trPr>
        <w:tc>
          <w:tcPr>
            <w:tcW w:w="1270" w:type="dxa"/>
          </w:tcPr>
          <w:p w:rsidR="00AD183E" w:rsidRPr="006E6C2E" w:rsidRDefault="00AD183E" w:rsidP="00CE4AFF">
            <w:pPr>
              <w:rPr>
                <w:rFonts w:hint="eastAsia"/>
                <w:bCs/>
                <w:sz w:val="20"/>
                <w:szCs w:val="20"/>
              </w:rPr>
            </w:pPr>
          </w:p>
        </w:tc>
        <w:tc>
          <w:tcPr>
            <w:tcW w:w="1044" w:type="dxa"/>
          </w:tcPr>
          <w:p w:rsidR="00AD183E" w:rsidRPr="006A4FD7" w:rsidRDefault="00AD183E" w:rsidP="00CE4AFF">
            <w:pPr>
              <w:rPr>
                <w:rFonts w:hint="eastAsia"/>
                <w:bCs/>
                <w:sz w:val="20"/>
                <w:szCs w:val="20"/>
                <w:u w:val="single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  <w:r>
              <w:rPr>
                <w:rFonts w:hint="eastAsia"/>
                <w:bCs/>
                <w:sz w:val="20"/>
                <w:szCs w:val="20"/>
                <w:u w:val="single"/>
              </w:rPr>
              <w:t xml:space="preserve">        </w:t>
            </w:r>
          </w:p>
        </w:tc>
        <w:tc>
          <w:tcPr>
            <w:tcW w:w="1260" w:type="dxa"/>
          </w:tcPr>
          <w:p w:rsidR="00AD183E" w:rsidRPr="006A4FD7" w:rsidRDefault="00AD183E" w:rsidP="00CE4AFF">
            <w:pPr>
              <w:rPr>
                <w:rFonts w:hint="eastAsia"/>
                <w:bCs/>
                <w:sz w:val="20"/>
                <w:szCs w:val="20"/>
                <w:u w:val="single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 2</w:t>
            </w:r>
            <w:r>
              <w:rPr>
                <w:rFonts w:hint="eastAsia"/>
                <w:bCs/>
                <w:sz w:val="20"/>
                <w:szCs w:val="20"/>
                <w:u w:val="single"/>
              </w:rPr>
              <w:t xml:space="preserve">        </w:t>
            </w:r>
          </w:p>
        </w:tc>
        <w:tc>
          <w:tcPr>
            <w:tcW w:w="1260" w:type="dxa"/>
          </w:tcPr>
          <w:p w:rsidR="00AD183E" w:rsidRPr="006A4FD7" w:rsidRDefault="00AD183E" w:rsidP="00CE4AFF">
            <w:pPr>
              <w:rPr>
                <w:rFonts w:hint="eastAsia"/>
                <w:bCs/>
                <w:sz w:val="20"/>
                <w:szCs w:val="20"/>
                <w:u w:val="single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 3</w:t>
            </w:r>
            <w:r>
              <w:rPr>
                <w:rFonts w:hint="eastAsia"/>
                <w:bCs/>
                <w:sz w:val="20"/>
                <w:szCs w:val="20"/>
                <w:u w:val="single"/>
              </w:rPr>
              <w:t xml:space="preserve">       </w:t>
            </w:r>
          </w:p>
        </w:tc>
        <w:tc>
          <w:tcPr>
            <w:tcW w:w="1260" w:type="dxa"/>
          </w:tcPr>
          <w:p w:rsidR="00AD183E" w:rsidRPr="006A4FD7" w:rsidRDefault="00AD183E" w:rsidP="00CE4AFF">
            <w:pPr>
              <w:rPr>
                <w:rFonts w:hint="eastAsia"/>
                <w:bCs/>
                <w:sz w:val="20"/>
                <w:szCs w:val="20"/>
                <w:u w:val="single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 4</w:t>
            </w:r>
            <w:r>
              <w:rPr>
                <w:rFonts w:hint="eastAsia"/>
                <w:bCs/>
                <w:sz w:val="20"/>
                <w:szCs w:val="20"/>
                <w:u w:val="single"/>
              </w:rPr>
              <w:t xml:space="preserve">       </w:t>
            </w:r>
          </w:p>
        </w:tc>
      </w:tr>
    </w:tbl>
    <w:p w:rsidR="00AD183E" w:rsidRPr="000D3FCE" w:rsidRDefault="00AD183E" w:rsidP="00AD183E">
      <w:pPr>
        <w:rPr>
          <w:rFonts w:ascii="黑体"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>
        <w:rPr>
          <w:rFonts w:hint="eastAsia"/>
          <w:sz w:val="20"/>
          <w:szCs w:val="20"/>
        </w:rPr>
        <w:t xml:space="preserve"> </w:t>
      </w:r>
      <w:r w:rsidRPr="000D3FCE">
        <w:rPr>
          <w:rFonts w:ascii="黑体" w:eastAsia="黑体" w:hint="eastAsia"/>
          <w:sz w:val="20"/>
          <w:szCs w:val="20"/>
        </w:rPr>
        <w:t>根据句意和首字母提示</w:t>
      </w:r>
      <w:r>
        <w:rPr>
          <w:rFonts w:ascii="黑体" w:eastAsia="黑体" w:hint="eastAsia"/>
          <w:sz w:val="20"/>
          <w:szCs w:val="20"/>
        </w:rPr>
        <w:t>或者汉语提示</w:t>
      </w:r>
      <w:r w:rsidRPr="000D3FCE">
        <w:rPr>
          <w:rFonts w:ascii="黑体" w:eastAsia="黑体" w:hint="eastAsia"/>
          <w:sz w:val="20"/>
          <w:szCs w:val="20"/>
        </w:rPr>
        <w:t>完成单词。</w:t>
      </w:r>
    </w:p>
    <w:p w:rsidR="00AD183E" w:rsidRPr="000D3FCE" w:rsidRDefault="00AD183E" w:rsidP="00AD183E">
      <w:pPr>
        <w:rPr>
          <w:rFonts w:hint="eastAsia"/>
          <w:sz w:val="20"/>
          <w:szCs w:val="20"/>
        </w:rPr>
      </w:pPr>
      <w:r w:rsidRPr="000D3FCE">
        <w:rPr>
          <w:rFonts w:hint="eastAsia"/>
          <w:sz w:val="20"/>
          <w:szCs w:val="20"/>
        </w:rPr>
        <w:t xml:space="preserve">1. </w:t>
      </w:r>
      <w:r w:rsidRPr="000D3FCE">
        <w:rPr>
          <w:sz w:val="20"/>
          <w:szCs w:val="20"/>
        </w:rPr>
        <w:t xml:space="preserve">Different people have different </w:t>
      </w:r>
      <w:r w:rsidRPr="000D3FCE">
        <w:rPr>
          <w:rFonts w:hint="eastAsia"/>
          <w:sz w:val="20"/>
          <w:szCs w:val="20"/>
        </w:rPr>
        <w:t xml:space="preserve"> h</w:t>
      </w:r>
      <w:r w:rsidRPr="000D3FCE">
        <w:rPr>
          <w:sz w:val="20"/>
          <w:szCs w:val="20"/>
        </w:rPr>
        <w:t>_________.</w:t>
      </w:r>
    </w:p>
    <w:p w:rsidR="00AD183E" w:rsidRPr="000D3FCE" w:rsidRDefault="00AD183E" w:rsidP="00AD183E">
      <w:pPr>
        <w:rPr>
          <w:rFonts w:hint="eastAsia"/>
          <w:sz w:val="20"/>
          <w:szCs w:val="20"/>
        </w:rPr>
      </w:pPr>
      <w:r w:rsidRPr="000D3FCE">
        <w:rPr>
          <w:sz w:val="20"/>
          <w:szCs w:val="20"/>
        </w:rPr>
        <w:t>2</w:t>
      </w:r>
      <w:r>
        <w:rPr>
          <w:rFonts w:hint="eastAsia"/>
          <w:sz w:val="20"/>
          <w:szCs w:val="20"/>
        </w:rPr>
        <w:t xml:space="preserve">. </w:t>
      </w:r>
      <w:r w:rsidRPr="000D3FCE">
        <w:rPr>
          <w:sz w:val="20"/>
          <w:szCs w:val="20"/>
        </w:rPr>
        <w:t>Tony _____________</w:t>
      </w:r>
      <w:r w:rsidRPr="000D3FCE">
        <w:rPr>
          <w:sz w:val="20"/>
          <w:szCs w:val="20"/>
        </w:rPr>
        <w:t>（从不）</w:t>
      </w:r>
      <w:r w:rsidRPr="000D3FCE">
        <w:rPr>
          <w:sz w:val="20"/>
          <w:szCs w:val="20"/>
        </w:rPr>
        <w:t xml:space="preserve"> likes watching TV.</w:t>
      </w:r>
    </w:p>
    <w:p w:rsidR="00AD183E" w:rsidRPr="000D3FCE" w:rsidRDefault="00AD183E" w:rsidP="00AD183E">
      <w:pPr>
        <w:rPr>
          <w:rFonts w:hint="eastAsia"/>
          <w:sz w:val="20"/>
          <w:szCs w:val="20"/>
        </w:rPr>
      </w:pPr>
      <w:r w:rsidRPr="000D3FCE"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 xml:space="preserve">. </w:t>
      </w:r>
      <w:r w:rsidRPr="000D3FCE">
        <w:rPr>
          <w:sz w:val="20"/>
          <w:szCs w:val="20"/>
        </w:rPr>
        <w:t>Match the words ___________</w:t>
      </w:r>
      <w:r w:rsidRPr="000D3FCE">
        <w:rPr>
          <w:sz w:val="20"/>
          <w:szCs w:val="20"/>
        </w:rPr>
        <w:t>（和）</w:t>
      </w:r>
      <w:r w:rsidRPr="000D3FCE">
        <w:rPr>
          <w:sz w:val="20"/>
          <w:szCs w:val="20"/>
        </w:rPr>
        <w:t>the pictures.</w:t>
      </w:r>
    </w:p>
    <w:p w:rsidR="00AD183E" w:rsidRPr="000D3FCE" w:rsidRDefault="00AD183E" w:rsidP="00AD183E">
      <w:pPr>
        <w:rPr>
          <w:rFonts w:hint="eastAsia"/>
          <w:sz w:val="20"/>
          <w:szCs w:val="20"/>
        </w:rPr>
      </w:pPr>
      <w:r w:rsidRPr="000D3FCE">
        <w:rPr>
          <w:sz w:val="20"/>
          <w:szCs w:val="20"/>
        </w:rPr>
        <w:t>4</w:t>
      </w:r>
      <w:r>
        <w:rPr>
          <w:rFonts w:hint="eastAsia"/>
          <w:sz w:val="20"/>
          <w:szCs w:val="20"/>
        </w:rPr>
        <w:t xml:space="preserve">. </w:t>
      </w:r>
      <w:r w:rsidRPr="000D3FCE">
        <w:rPr>
          <w:sz w:val="20"/>
          <w:szCs w:val="20"/>
        </w:rPr>
        <w:t>Jim ____________</w:t>
      </w:r>
      <w:r w:rsidRPr="000D3FCE">
        <w:rPr>
          <w:sz w:val="20"/>
          <w:szCs w:val="20"/>
        </w:rPr>
        <w:t>（通常）</w:t>
      </w:r>
      <w:r w:rsidRPr="000D3FCE">
        <w:rPr>
          <w:sz w:val="20"/>
          <w:szCs w:val="20"/>
        </w:rPr>
        <w:t xml:space="preserve"> washes his clothes.</w:t>
      </w:r>
    </w:p>
    <w:p w:rsidR="00AD183E" w:rsidRPr="000D3FCE" w:rsidRDefault="00AD183E" w:rsidP="00AD183E">
      <w:pPr>
        <w:rPr>
          <w:rFonts w:hint="eastAsia"/>
          <w:sz w:val="20"/>
          <w:szCs w:val="20"/>
        </w:rPr>
      </w:pPr>
      <w:r w:rsidRPr="000D3FCE"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 xml:space="preserve">. </w:t>
      </w:r>
      <w:r w:rsidRPr="000D3FCE">
        <w:rPr>
          <w:sz w:val="20"/>
          <w:szCs w:val="20"/>
        </w:rPr>
        <w:t xml:space="preserve">What present do you want </w:t>
      </w:r>
      <w:r>
        <w:rPr>
          <w:rFonts w:hint="eastAsia"/>
          <w:sz w:val="20"/>
          <w:szCs w:val="20"/>
        </w:rPr>
        <w:t>to s</w:t>
      </w:r>
      <w:r>
        <w:rPr>
          <w:sz w:val="20"/>
          <w:szCs w:val="20"/>
        </w:rPr>
        <w:t>_______</w:t>
      </w:r>
      <w:r w:rsidRPr="000D3FCE">
        <w:rPr>
          <w:sz w:val="20"/>
          <w:szCs w:val="20"/>
        </w:rPr>
        <w:t>_</w:t>
      </w:r>
      <w:r>
        <w:rPr>
          <w:rFonts w:hint="eastAsia"/>
          <w:sz w:val="20"/>
          <w:szCs w:val="20"/>
        </w:rPr>
        <w:t xml:space="preserve"> him</w:t>
      </w:r>
      <w:r w:rsidRPr="000D3FCE">
        <w:rPr>
          <w:sz w:val="20"/>
          <w:szCs w:val="20"/>
        </w:rPr>
        <w:t>?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6. Every year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have a birthday p</w:t>
      </w:r>
      <w:r>
        <w:rPr>
          <w:rFonts w:hint="eastAsia"/>
          <w:sz w:val="20"/>
          <w:szCs w:val="20"/>
          <w:u w:val="single"/>
        </w:rPr>
        <w:t xml:space="preserve">       </w:t>
      </w:r>
      <w:r>
        <w:rPr>
          <w:rFonts w:hint="eastAsia"/>
          <w:sz w:val="20"/>
          <w:szCs w:val="20"/>
        </w:rPr>
        <w:t xml:space="preserve"> at a big restaurant.</w:t>
      </w:r>
    </w:p>
    <w:p w:rsidR="00AD183E" w:rsidRPr="00277E1D" w:rsidRDefault="00AD183E" w:rsidP="00AD183E">
      <w:pPr>
        <w:rPr>
          <w:sz w:val="20"/>
          <w:szCs w:val="20"/>
        </w:rPr>
      </w:pPr>
      <w:r w:rsidRPr="00277E1D">
        <w:rPr>
          <w:rFonts w:hint="eastAsia"/>
          <w:sz w:val="20"/>
          <w:szCs w:val="20"/>
        </w:rPr>
        <w:t>7</w:t>
      </w:r>
      <w:r>
        <w:rPr>
          <w:sz w:val="20"/>
          <w:szCs w:val="20"/>
        </w:rPr>
        <w:t>.--</w:t>
      </w:r>
      <w:r w:rsidRPr="00277E1D">
        <w:rPr>
          <w:sz w:val="20"/>
          <w:szCs w:val="20"/>
        </w:rPr>
        <w:t xml:space="preserve"> What’s your birthday ________(</w:t>
      </w:r>
      <w:r w:rsidRPr="00277E1D">
        <w:rPr>
          <w:sz w:val="20"/>
          <w:szCs w:val="20"/>
        </w:rPr>
        <w:t>礼物</w:t>
      </w:r>
      <w:r w:rsidRPr="00277E1D">
        <w:rPr>
          <w:sz w:val="20"/>
          <w:szCs w:val="20"/>
        </w:rPr>
        <w:t xml:space="preserve">) </w:t>
      </w:r>
      <w:r w:rsidRPr="00277E1D">
        <w:rPr>
          <w:sz w:val="20"/>
          <w:szCs w:val="20"/>
        </w:rPr>
        <w:t>？</w:t>
      </w:r>
      <w:r>
        <w:rPr>
          <w:sz w:val="20"/>
          <w:szCs w:val="20"/>
        </w:rPr>
        <w:t>--</w:t>
      </w:r>
      <w:r w:rsidRPr="00277E1D">
        <w:rPr>
          <w:sz w:val="20"/>
          <w:szCs w:val="20"/>
        </w:rPr>
        <w:t>It’s a new MP4.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9D5995">
        <w:rPr>
          <w:sz w:val="20"/>
          <w:szCs w:val="20"/>
        </w:rPr>
        <w:t>8. We are in the same school but we are in d________ classes.</w:t>
      </w:r>
    </w:p>
    <w:p w:rsidR="00AD183E" w:rsidRPr="00BD07DD" w:rsidRDefault="00AD183E" w:rsidP="00AD183E">
      <w:pPr>
        <w:spacing w:line="0" w:lineRule="atLeast"/>
        <w:rPr>
          <w:rFonts w:ascii="黑体" w:eastAsia="黑体" w:hint="eastAsia"/>
          <w:bCs/>
          <w:sz w:val="20"/>
          <w:szCs w:val="20"/>
        </w:rPr>
      </w:pPr>
      <w:r w:rsidRPr="00BD07DD">
        <w:rPr>
          <w:b/>
          <w:bCs/>
          <w:sz w:val="20"/>
          <w:szCs w:val="20"/>
        </w:rPr>
        <w:fldChar w:fldCharType="begin"/>
      </w:r>
      <w:r w:rsidRPr="00BD07DD">
        <w:rPr>
          <w:b/>
          <w:bCs/>
          <w:sz w:val="20"/>
          <w:szCs w:val="20"/>
        </w:rPr>
        <w:instrText xml:space="preserve"> </w:instrText>
      </w:r>
      <w:r w:rsidRPr="00BD07DD">
        <w:rPr>
          <w:rFonts w:hint="eastAsia"/>
          <w:b/>
          <w:bCs/>
          <w:sz w:val="20"/>
          <w:szCs w:val="20"/>
        </w:rPr>
        <w:instrText>= 3 \* ROMAN</w:instrText>
      </w:r>
      <w:r w:rsidRPr="00BD07DD">
        <w:rPr>
          <w:b/>
          <w:bCs/>
          <w:sz w:val="20"/>
          <w:szCs w:val="20"/>
        </w:rPr>
        <w:instrText xml:space="preserve"> </w:instrText>
      </w:r>
      <w:r w:rsidRPr="00BD07DD">
        <w:rPr>
          <w:b/>
          <w:bCs/>
          <w:sz w:val="20"/>
          <w:szCs w:val="20"/>
        </w:rPr>
        <w:fldChar w:fldCharType="separate"/>
      </w:r>
      <w:r w:rsidRPr="00BD07DD">
        <w:rPr>
          <w:b/>
          <w:bCs/>
          <w:noProof/>
          <w:sz w:val="20"/>
          <w:szCs w:val="20"/>
        </w:rPr>
        <w:t>III</w:t>
      </w:r>
      <w:r w:rsidRPr="00BD07DD">
        <w:rPr>
          <w:b/>
          <w:bCs/>
          <w:sz w:val="20"/>
          <w:szCs w:val="20"/>
        </w:rPr>
        <w:fldChar w:fldCharType="end"/>
      </w:r>
      <w:r w:rsidRPr="00BD07DD">
        <w:rPr>
          <w:rFonts w:hint="eastAsia"/>
          <w:b/>
          <w:bCs/>
          <w:sz w:val="20"/>
          <w:szCs w:val="20"/>
        </w:rPr>
        <w:t>.</w:t>
      </w:r>
      <w:r w:rsidRPr="00BD07DD">
        <w:rPr>
          <w:rFonts w:ascii="黑体" w:eastAsia="黑体" w:hint="eastAsia"/>
          <w:bCs/>
          <w:sz w:val="20"/>
          <w:szCs w:val="20"/>
        </w:rPr>
        <w:t>用所给</w:t>
      </w:r>
      <w:r>
        <w:rPr>
          <w:rFonts w:ascii="黑体" w:eastAsia="黑体" w:hint="eastAsia"/>
          <w:bCs/>
          <w:sz w:val="20"/>
          <w:szCs w:val="20"/>
        </w:rPr>
        <w:t>动</w:t>
      </w:r>
      <w:r w:rsidRPr="00BD07DD">
        <w:rPr>
          <w:rFonts w:ascii="黑体" w:eastAsia="黑体" w:hint="eastAsia"/>
          <w:bCs/>
          <w:sz w:val="20"/>
          <w:szCs w:val="20"/>
        </w:rPr>
        <w:t>词的适当形式填空</w:t>
      </w:r>
      <w:r>
        <w:rPr>
          <w:rFonts w:ascii="黑体" w:eastAsia="黑体" w:hint="eastAsia"/>
          <w:bCs/>
          <w:sz w:val="20"/>
          <w:szCs w:val="20"/>
        </w:rPr>
        <w:t>。</w:t>
      </w:r>
    </w:p>
    <w:p w:rsidR="00AD183E" w:rsidRPr="00133026" w:rsidRDefault="00AD183E" w:rsidP="00AD183E">
      <w:pPr>
        <w:rPr>
          <w:sz w:val="20"/>
          <w:szCs w:val="20"/>
        </w:rPr>
      </w:pPr>
      <w:r w:rsidRPr="00BD07DD">
        <w:rPr>
          <w:rFonts w:hint="eastAsia"/>
          <w:sz w:val="20"/>
          <w:szCs w:val="20"/>
        </w:rPr>
        <w:t xml:space="preserve">1. </w:t>
      </w:r>
      <w:r>
        <w:rPr>
          <w:rFonts w:hint="eastAsia"/>
          <w:sz w:val="20"/>
          <w:szCs w:val="20"/>
        </w:rPr>
        <w:t xml:space="preserve">He often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(watch) TV at home on Sundays.</w:t>
      </w:r>
    </w:p>
    <w:p w:rsidR="00AD183E" w:rsidRPr="00BD07DD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BD07DD">
        <w:rPr>
          <w:sz w:val="20"/>
          <w:szCs w:val="20"/>
        </w:rPr>
        <w:t>Mum often _____ (buy) some new clothes for me</w:t>
      </w:r>
    </w:p>
    <w:p w:rsidR="00AD183E" w:rsidRPr="00BD07DD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BD07DD">
        <w:rPr>
          <w:sz w:val="20"/>
          <w:szCs w:val="20"/>
        </w:rPr>
        <w:t xml:space="preserve">Lucy never_____(go)to </w:t>
      </w:r>
      <w:smartTag w:uri="urn:schemas-microsoft-com:office:smarttags" w:element="place">
        <w:smartTag w:uri="urn:schemas-microsoft-com:office:smarttags" w:element="City">
          <w:r w:rsidRPr="00BD07DD">
            <w:rPr>
              <w:sz w:val="20"/>
              <w:szCs w:val="20"/>
            </w:rPr>
            <w:t>Beijing</w:t>
          </w:r>
        </w:smartTag>
      </w:smartTag>
      <w:r w:rsidRPr="00BD07DD">
        <w:rPr>
          <w:sz w:val="20"/>
          <w:szCs w:val="20"/>
        </w:rPr>
        <w:t>.</w:t>
      </w:r>
    </w:p>
    <w:p w:rsidR="00AD183E" w:rsidRPr="00BD07DD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BD07DD">
        <w:rPr>
          <w:sz w:val="20"/>
          <w:szCs w:val="20"/>
        </w:rPr>
        <w:t>Can yo</w:t>
      </w:r>
      <w:r>
        <w:rPr>
          <w:sz w:val="20"/>
          <w:szCs w:val="20"/>
        </w:rPr>
        <w:t xml:space="preserve">u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(</w:t>
      </w:r>
      <w:r>
        <w:rPr>
          <w:sz w:val="20"/>
          <w:szCs w:val="20"/>
        </w:rPr>
        <w:t>find</w:t>
      </w:r>
      <w:r>
        <w:rPr>
          <w:rFonts w:hint="eastAsia"/>
          <w:sz w:val="20"/>
          <w:szCs w:val="20"/>
        </w:rPr>
        <w:t>)</w:t>
      </w:r>
      <w:r>
        <w:rPr>
          <w:sz w:val="20"/>
          <w:szCs w:val="20"/>
        </w:rPr>
        <w:t xml:space="preserve"> any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differen</w:t>
      </w:r>
      <w:r>
        <w:rPr>
          <w:rFonts w:hint="eastAsia"/>
          <w:sz w:val="20"/>
          <w:szCs w:val="20"/>
        </w:rPr>
        <w:t xml:space="preserve">ces </w:t>
      </w:r>
      <w:r w:rsidRPr="00BD07DD">
        <w:rPr>
          <w:sz w:val="20"/>
          <w:szCs w:val="20"/>
        </w:rPr>
        <w:t>between the two pictures?</w:t>
      </w:r>
    </w:p>
    <w:p w:rsidR="00AD183E" w:rsidRPr="00BD07DD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5. </w:t>
      </w:r>
      <w:r w:rsidRPr="00BD07DD">
        <w:rPr>
          <w:sz w:val="20"/>
          <w:szCs w:val="20"/>
        </w:rPr>
        <w:t>His father likes ______ (read) novels.</w:t>
      </w:r>
    </w:p>
    <w:p w:rsidR="00AD183E" w:rsidRPr="00BD07DD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6. Let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 xml:space="preserve">s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(go) to the playground and play football.</w:t>
      </w:r>
    </w:p>
    <w:p w:rsidR="00AD183E" w:rsidRPr="00BD07DD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What about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(go) to the cinema?</w:t>
      </w:r>
    </w:p>
    <w:p w:rsidR="00AD183E" w:rsidRPr="00DB6F8B" w:rsidRDefault="00AD183E" w:rsidP="00AD183E">
      <w:pPr>
        <w:ind w:firstLineChars="50" w:firstLine="100"/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DB6F8B">
        <w:rPr>
          <w:rFonts w:ascii="黑体" w:eastAsia="黑体" w:hint="eastAsia"/>
          <w:sz w:val="20"/>
          <w:szCs w:val="20"/>
        </w:rPr>
        <w:t xml:space="preserve"> 选择填空。</w:t>
      </w:r>
    </w:p>
    <w:p w:rsidR="00AD183E" w:rsidRDefault="00AD183E" w:rsidP="00AD183E">
      <w:pPr>
        <w:ind w:leftChars="48" w:left="101"/>
        <w:rPr>
          <w:rFonts w:hint="eastAsia"/>
          <w:sz w:val="20"/>
          <w:szCs w:val="20"/>
        </w:rPr>
      </w:pPr>
      <w:r w:rsidRPr="00574A9B">
        <w:rPr>
          <w:rFonts w:hint="eastAsia"/>
          <w:sz w:val="20"/>
          <w:szCs w:val="20"/>
        </w:rPr>
        <w:t>1</w:t>
      </w:r>
      <w:r w:rsidRPr="00574A9B">
        <w:rPr>
          <w:sz w:val="20"/>
          <w:szCs w:val="20"/>
        </w:rPr>
        <w:t xml:space="preserve">. What about ______ a picnic? </w:t>
      </w:r>
      <w:r w:rsidRPr="00574A9B">
        <w:rPr>
          <w:sz w:val="20"/>
          <w:szCs w:val="20"/>
        </w:rPr>
        <w:br/>
        <w:t>A. have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 B. to have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C. having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>D. has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>2</w:t>
      </w:r>
      <w:r w:rsidRPr="00574A9B">
        <w:rPr>
          <w:sz w:val="20"/>
          <w:szCs w:val="20"/>
        </w:rPr>
        <w:t xml:space="preserve">. Let’s make a </w:t>
      </w:r>
      <w:r>
        <w:rPr>
          <w:rFonts w:hint="eastAsia"/>
          <w:sz w:val="20"/>
          <w:szCs w:val="20"/>
        </w:rPr>
        <w:t xml:space="preserve">paper </w:t>
      </w:r>
      <w:r w:rsidRPr="00574A9B">
        <w:rPr>
          <w:sz w:val="20"/>
          <w:szCs w:val="20"/>
        </w:rPr>
        <w:t>plane _______him.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lastRenderedPageBreak/>
        <w:t xml:space="preserve"> </w:t>
      </w:r>
      <w:r w:rsidRPr="00574A9B">
        <w:rPr>
          <w:sz w:val="20"/>
          <w:szCs w:val="20"/>
        </w:rPr>
        <w:t xml:space="preserve">A. to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B. at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C. for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>D. of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>3.</w:t>
      </w:r>
      <w:r w:rsidRPr="00574A9B">
        <w:rPr>
          <w:sz w:val="20"/>
          <w:szCs w:val="20"/>
        </w:rPr>
        <w:t xml:space="preserve"> We usually do _______ homework in the evening.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  <w:r w:rsidRPr="00574A9B">
        <w:rPr>
          <w:sz w:val="20"/>
          <w:szCs w:val="20"/>
        </w:rPr>
        <w:t xml:space="preserve">A. we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B. one’s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C. me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>D. our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>4</w:t>
      </w:r>
      <w:r w:rsidRPr="00574A9B">
        <w:rPr>
          <w:sz w:val="20"/>
          <w:szCs w:val="20"/>
        </w:rPr>
        <w:t>. My friend Jack ______a party ________his birthday.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  <w:r w:rsidRPr="00574A9B">
        <w:rPr>
          <w:sz w:val="20"/>
          <w:szCs w:val="20"/>
        </w:rPr>
        <w:t xml:space="preserve">A. have, on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B. has, in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C. has, on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>D. have, for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>5</w:t>
      </w:r>
      <w:r w:rsidRPr="00574A9B">
        <w:rPr>
          <w:sz w:val="20"/>
          <w:szCs w:val="20"/>
        </w:rPr>
        <w:t>. Let’s _______him a card.</w:t>
      </w:r>
      <w:r w:rsidRPr="00574A9B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  <w:r w:rsidRPr="00574A9B">
        <w:rPr>
          <w:sz w:val="20"/>
          <w:szCs w:val="20"/>
        </w:rPr>
        <w:t xml:space="preserve">A. give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B. gives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C. giving </w:t>
      </w:r>
      <w:r>
        <w:rPr>
          <w:rFonts w:hint="eastAsia"/>
          <w:sz w:val="20"/>
          <w:szCs w:val="20"/>
        </w:rPr>
        <w:t xml:space="preserve">  </w:t>
      </w:r>
      <w:r w:rsidRPr="00574A9B">
        <w:rPr>
          <w:sz w:val="20"/>
          <w:szCs w:val="20"/>
        </w:rPr>
        <w:t xml:space="preserve">D. </w:t>
      </w:r>
      <w:r>
        <w:rPr>
          <w:sz w:val="20"/>
          <w:szCs w:val="20"/>
        </w:rPr>
        <w:t>to give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86" style="position:absolute;left:0;text-align:left;margin-left:.9pt;margin-top:2.9pt;width:170.7pt;height:15pt;z-index:-251648000" coordorigin="698,3713" coordsize="3414,300">
            <v:group id="_x0000_s2087" style="position:absolute;left:698;top:3713;width:3414;height:300" coordorigin="698,2006" coordsize="3414,300">
              <v:oval id="_x0000_s2088" style="position:absolute;left:1400;top:2006;width:300;height:300" fillcolor="black" stroked="f"/>
              <v:line id="_x0000_s2089" style="position:absolute" from="698,2300" to="3942,2300">
                <v:stroke dashstyle="1 1" endcap="round"/>
              </v:line>
              <v:shape id="_x0000_s2090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91" style="position:absolute;left:3916;top:3791;width:196;height:196">
              <v:stroke dashstyle="1 1" endcap="round"/>
            </v:oval>
            <v:rect id="_x0000_s2092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5C6C60" w:rsidRDefault="00AD183E" w:rsidP="00AD183E">
      <w:pPr>
        <w:ind w:firstLineChars="50" w:firstLine="100"/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5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V</w:t>
      </w:r>
      <w:r>
        <w:rPr>
          <w:sz w:val="20"/>
          <w:szCs w:val="20"/>
        </w:rPr>
        <w:fldChar w:fldCharType="end"/>
      </w:r>
      <w:r w:rsidRPr="005C6C60">
        <w:rPr>
          <w:rFonts w:hint="eastAsia"/>
          <w:sz w:val="20"/>
          <w:szCs w:val="20"/>
        </w:rPr>
        <w:t xml:space="preserve">. </w:t>
      </w:r>
      <w:r w:rsidRPr="005C6C60">
        <w:rPr>
          <w:rFonts w:ascii="黑体" w:eastAsia="黑体" w:hint="eastAsia"/>
          <w:sz w:val="20"/>
          <w:szCs w:val="20"/>
        </w:rPr>
        <w:t>用适当的代词填空。</w:t>
      </w:r>
    </w:p>
    <w:p w:rsidR="00AD183E" w:rsidRPr="005C6C60" w:rsidRDefault="00AD183E" w:rsidP="00AD183E">
      <w:pPr>
        <w:rPr>
          <w:sz w:val="20"/>
          <w:szCs w:val="20"/>
        </w:rPr>
      </w:pPr>
      <w:r w:rsidRPr="005C6C60"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 xml:space="preserve">. </w:t>
      </w:r>
      <w:r w:rsidRPr="005C6C60">
        <w:rPr>
          <w:sz w:val="20"/>
          <w:szCs w:val="20"/>
        </w:rPr>
        <w:t>That's my schoolbag.</w:t>
      </w:r>
      <w:r w:rsidRPr="005C6C60">
        <w:rPr>
          <w:rFonts w:hint="eastAsia"/>
          <w:sz w:val="20"/>
          <w:szCs w:val="20"/>
        </w:rPr>
        <w:t xml:space="preserve"> </w:t>
      </w:r>
      <w:r w:rsidRPr="005C6C60">
        <w:rPr>
          <w:sz w:val="20"/>
          <w:szCs w:val="20"/>
        </w:rPr>
        <w:t xml:space="preserve">Give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 xml:space="preserve"> to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>, please.</w:t>
      </w:r>
    </w:p>
    <w:p w:rsidR="00AD183E" w:rsidRPr="005C6C60" w:rsidRDefault="00AD183E" w:rsidP="00AD183E">
      <w:pPr>
        <w:rPr>
          <w:sz w:val="20"/>
          <w:szCs w:val="20"/>
        </w:rPr>
      </w:pPr>
      <w:r w:rsidRPr="005C6C60">
        <w:rPr>
          <w:sz w:val="20"/>
          <w:szCs w:val="20"/>
        </w:rPr>
        <w:t>2</w:t>
      </w:r>
      <w:r>
        <w:rPr>
          <w:rFonts w:hint="eastAsia"/>
          <w:sz w:val="20"/>
          <w:szCs w:val="20"/>
        </w:rPr>
        <w:t xml:space="preserve">. </w:t>
      </w:r>
      <w:r w:rsidRPr="005C6C60">
        <w:rPr>
          <w:sz w:val="20"/>
          <w:szCs w:val="20"/>
        </w:rPr>
        <w:t xml:space="preserve">A: Oh, dear! I can't find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 xml:space="preserve"> bike.</w:t>
      </w:r>
    </w:p>
    <w:p w:rsidR="00AD183E" w:rsidRPr="005C6C60" w:rsidRDefault="00AD183E" w:rsidP="00AD183E">
      <w:pPr>
        <w:ind w:firstLineChars="100" w:firstLine="200"/>
        <w:rPr>
          <w:sz w:val="20"/>
          <w:szCs w:val="20"/>
        </w:rPr>
      </w:pPr>
      <w:r w:rsidRPr="005C6C60">
        <w:rPr>
          <w:sz w:val="20"/>
          <w:szCs w:val="20"/>
        </w:rPr>
        <w:t>B: Don't worry.</w:t>
      </w:r>
      <w:r w:rsidRPr="005C6C60">
        <w:rPr>
          <w:rFonts w:hint="eastAsia"/>
          <w:sz w:val="20"/>
          <w:szCs w:val="20"/>
        </w:rPr>
        <w:t xml:space="preserve"> </w:t>
      </w:r>
      <w:r w:rsidRPr="005C6C60">
        <w:rPr>
          <w:sz w:val="20"/>
          <w:szCs w:val="20"/>
        </w:rPr>
        <w:t xml:space="preserve">I think I can help </w:t>
      </w:r>
      <w:r w:rsidRPr="005C6C60">
        <w:rPr>
          <w:rFonts w:hint="eastAsia"/>
          <w:sz w:val="20"/>
          <w:szCs w:val="20"/>
        </w:rPr>
        <w:t>________.</w:t>
      </w:r>
      <w:r w:rsidRPr="005C6C60">
        <w:rPr>
          <w:sz w:val="20"/>
          <w:szCs w:val="20"/>
        </w:rPr>
        <w:t xml:space="preserve"> Is that bike over there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>?</w:t>
      </w:r>
    </w:p>
    <w:p w:rsidR="00AD183E" w:rsidRPr="005C6C60" w:rsidRDefault="00AD183E" w:rsidP="00AD183E">
      <w:pPr>
        <w:rPr>
          <w:sz w:val="20"/>
          <w:szCs w:val="20"/>
        </w:rPr>
      </w:pPr>
      <w:r w:rsidRPr="005C6C60"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 xml:space="preserve">. </w:t>
      </w:r>
      <w:r w:rsidRPr="005C6C60">
        <w:rPr>
          <w:sz w:val="20"/>
          <w:szCs w:val="20"/>
        </w:rPr>
        <w:t>A: Dad, we can't carry this bag.</w:t>
      </w:r>
      <w:r w:rsidRPr="005C6C60">
        <w:rPr>
          <w:rFonts w:hint="eastAsia"/>
          <w:sz w:val="20"/>
          <w:szCs w:val="20"/>
        </w:rPr>
        <w:t xml:space="preserve"> </w:t>
      </w:r>
      <w:r w:rsidRPr="005C6C60">
        <w:rPr>
          <w:sz w:val="20"/>
          <w:szCs w:val="20"/>
        </w:rPr>
        <w:t>It's too heavy.</w:t>
      </w:r>
      <w:r w:rsidRPr="005C6C60">
        <w:rPr>
          <w:rFonts w:hint="eastAsia"/>
          <w:sz w:val="20"/>
          <w:szCs w:val="20"/>
        </w:rPr>
        <w:t xml:space="preserve"> </w:t>
      </w:r>
      <w:r w:rsidRPr="005C6C60">
        <w:rPr>
          <w:sz w:val="20"/>
          <w:szCs w:val="20"/>
        </w:rPr>
        <w:t xml:space="preserve">Could you come and help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>?</w:t>
      </w:r>
    </w:p>
    <w:p w:rsidR="00AD183E" w:rsidRPr="005C6C60" w:rsidRDefault="00AD183E" w:rsidP="00AD183E">
      <w:pPr>
        <w:ind w:firstLineChars="100" w:firstLine="200"/>
        <w:rPr>
          <w:sz w:val="20"/>
          <w:szCs w:val="20"/>
        </w:rPr>
      </w:pPr>
      <w:r w:rsidRPr="005C6C60">
        <w:rPr>
          <w:sz w:val="20"/>
          <w:szCs w:val="20"/>
        </w:rPr>
        <w:t>B: Wait a minute.</w:t>
      </w:r>
      <w:r w:rsidRPr="005C6C60">
        <w:rPr>
          <w:rFonts w:hint="eastAsia"/>
          <w:sz w:val="20"/>
          <w:szCs w:val="20"/>
        </w:rPr>
        <w:t xml:space="preserve"> </w:t>
      </w:r>
      <w:r w:rsidRPr="005C6C60">
        <w:rPr>
          <w:sz w:val="20"/>
          <w:szCs w:val="20"/>
        </w:rPr>
        <w:t xml:space="preserve">I can help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 xml:space="preserve"> carry it.</w:t>
      </w:r>
    </w:p>
    <w:p w:rsidR="00AD183E" w:rsidRPr="005C6C60" w:rsidRDefault="00AD183E" w:rsidP="00AD183E">
      <w:pPr>
        <w:rPr>
          <w:sz w:val="20"/>
          <w:szCs w:val="20"/>
        </w:rPr>
      </w:pPr>
      <w:r w:rsidRPr="005C6C60">
        <w:rPr>
          <w:sz w:val="20"/>
          <w:szCs w:val="20"/>
        </w:rPr>
        <w:t>4</w:t>
      </w:r>
      <w:r>
        <w:rPr>
          <w:rFonts w:hint="eastAsia"/>
          <w:sz w:val="20"/>
          <w:szCs w:val="20"/>
        </w:rPr>
        <w:t xml:space="preserve">. </w:t>
      </w:r>
      <w:r w:rsidRPr="005C6C60">
        <w:rPr>
          <w:sz w:val="20"/>
          <w:szCs w:val="20"/>
        </w:rPr>
        <w:t>They are your new teachers.</w:t>
      </w:r>
      <w:r w:rsidRPr="005C6C60">
        <w:rPr>
          <w:rFonts w:hint="eastAsia"/>
          <w:sz w:val="20"/>
          <w:szCs w:val="20"/>
        </w:rPr>
        <w:t xml:space="preserve"> </w:t>
      </w:r>
      <w:r w:rsidRPr="005C6C60">
        <w:rPr>
          <w:sz w:val="20"/>
          <w:szCs w:val="20"/>
        </w:rPr>
        <w:t xml:space="preserve">Please go and say “hello” to </w:t>
      </w:r>
      <w:r w:rsidRPr="005C6C60">
        <w:rPr>
          <w:rFonts w:hint="eastAsia"/>
          <w:sz w:val="20"/>
          <w:szCs w:val="20"/>
        </w:rPr>
        <w:t>________</w:t>
      </w:r>
      <w:r w:rsidRPr="005C6C60">
        <w:rPr>
          <w:sz w:val="20"/>
          <w:szCs w:val="20"/>
        </w:rPr>
        <w:t>.</w:t>
      </w:r>
    </w:p>
    <w:p w:rsidR="00AD183E" w:rsidRPr="005C6C60" w:rsidRDefault="00AD183E" w:rsidP="00AD183E">
      <w:pPr>
        <w:rPr>
          <w:sz w:val="20"/>
          <w:szCs w:val="20"/>
        </w:rPr>
      </w:pPr>
      <w:r w:rsidRPr="005C6C60"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 xml:space="preserve">. </w:t>
      </w:r>
      <w:r w:rsidRPr="005C6C60">
        <w:rPr>
          <w:sz w:val="20"/>
          <w:szCs w:val="20"/>
        </w:rPr>
        <w:t>Bob is an English boy.</w:t>
      </w:r>
      <w:r w:rsidRPr="005C6C60">
        <w:rPr>
          <w:rFonts w:hint="eastAsia"/>
          <w:sz w:val="20"/>
          <w:szCs w:val="20"/>
        </w:rPr>
        <w:t xml:space="preserve"> ________ </w:t>
      </w:r>
      <w:r w:rsidRPr="005C6C60">
        <w:rPr>
          <w:sz w:val="20"/>
          <w:szCs w:val="20"/>
        </w:rPr>
        <w:t>father is Mr</w:t>
      </w:r>
      <w:r>
        <w:rPr>
          <w:rFonts w:hint="eastAsia"/>
          <w:sz w:val="20"/>
          <w:szCs w:val="20"/>
        </w:rPr>
        <w:t>.</w:t>
      </w:r>
      <w:r w:rsidRPr="005C6C60">
        <w:rPr>
          <w:sz w:val="20"/>
          <w:szCs w:val="20"/>
        </w:rPr>
        <w:t xml:space="preserve"> Brown.</w:t>
      </w:r>
    </w:p>
    <w:p w:rsidR="00AD183E" w:rsidRPr="00BA08B8" w:rsidRDefault="00AD183E" w:rsidP="00AD183E">
      <w:pPr>
        <w:spacing w:line="360" w:lineRule="atLeast"/>
        <w:ind w:firstLineChars="650" w:firstLine="182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095" style="position:absolute;left:0;text-align:left;z-index:251671552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93" style="position:absolute;left:0;text-align:left;z-index:251669504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94" style="position:absolute;left:0;text-align:left;flip:x;z-index:251670528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2</w:t>
      </w:r>
      <w:r>
        <w:rPr>
          <w:rFonts w:eastAsia="方正隶书简体" w:hint="eastAsia"/>
          <w:b/>
          <w:sz w:val="36"/>
          <w:szCs w:val="36"/>
        </w:rPr>
        <w:t>课时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 w:hint="eastAsia"/>
          <w:b/>
          <w:position w:val="-30"/>
          <w:sz w:val="36"/>
          <w:szCs w:val="36"/>
        </w:rPr>
        <w:t>Unit 2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96" style="position:absolute;left:0;text-align:left;margin-left:.9pt;margin-top:2.9pt;width:170.7pt;height:15pt;z-index:-251643904" coordorigin="698,3713" coordsize="3414,300">
            <v:group id="_x0000_s2097" style="position:absolute;left:698;top:3713;width:3414;height:300" coordorigin="698,2006" coordsize="3414,300">
              <v:oval id="_x0000_s2098" style="position:absolute;left:1400;top:2006;width:300;height:300" fillcolor="black" stroked="f"/>
              <v:line id="_x0000_s2099" style="position:absolute" from="698,2300" to="3942,2300">
                <v:stroke dashstyle="1 1" endcap="round"/>
              </v:line>
              <v:shape id="_x0000_s2100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01" style="position:absolute;left:3916;top:3791;width:196;height:196">
              <v:stroke dashstyle="1 1" endcap="round"/>
            </v:oval>
            <v:rect id="_x0000_s2102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CC527A" w:rsidRDefault="00AD183E" w:rsidP="00AD183E">
      <w:pPr>
        <w:spacing w:line="240" w:lineRule="atLeast"/>
        <w:ind w:firstLineChars="50" w:firstLine="100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hint="eastAsia"/>
          <w:sz w:val="20"/>
          <w:szCs w:val="20"/>
        </w:rPr>
        <w:t xml:space="preserve"> ticket pair, a pair of, jeans T-shirt concert box silk shirt magazine novel CD choose lot, lots of, a lot of, clothes music singer on, on television, its 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hint="eastAsia"/>
          <w:sz w:val="20"/>
          <w:szCs w:val="20"/>
        </w:rPr>
        <w:t>His birthday present is a cinema ticket.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Daming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s uncle likes books but he doesn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t like football.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She doesn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t like table tennis or basketball.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They often listen to music and often go to concerts.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03" style="position:absolute;left:0;text-align:left;margin-left:.9pt;margin-top:2.9pt;width:170.7pt;height:15pt;z-index:-251642880" coordorigin="698,3713" coordsize="3414,300">
            <v:group id="_x0000_s2104" style="position:absolute;left:698;top:3713;width:3414;height:300" coordorigin="698,2006" coordsize="3414,300">
              <v:oval id="_x0000_s2105" style="position:absolute;left:1400;top:2006;width:300;height:300" fillcolor="black" stroked="f"/>
              <v:line id="_x0000_s2106" style="position:absolute" from="698,2300" to="3942,2300">
                <v:stroke dashstyle="1 1" endcap="round"/>
              </v:line>
              <v:shape id="_x0000_s2107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08" style="position:absolute;left:3916;top:3791;width:196;height:196">
              <v:stroke dashstyle="1 1" endcap="round"/>
            </v:oval>
            <v:rect id="_x0000_s2109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6A7301" w:rsidRDefault="00AD183E" w:rsidP="00AD183E">
      <w:pPr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6A7301">
          <w:rPr>
            <w:rFonts w:hint="eastAsia"/>
            <w:sz w:val="20"/>
            <w:szCs w:val="20"/>
          </w:rPr>
          <w:t>I.</w:t>
        </w:r>
      </w:smartTag>
      <w:r w:rsidRPr="006A7301">
        <w:rPr>
          <w:rFonts w:hint="eastAsia"/>
          <w:sz w:val="20"/>
          <w:szCs w:val="20"/>
        </w:rPr>
        <w:t xml:space="preserve"> </w:t>
      </w:r>
      <w:r w:rsidRPr="006A7301">
        <w:rPr>
          <w:rFonts w:ascii="黑体" w:eastAsia="黑体" w:hint="eastAsia"/>
          <w:sz w:val="20"/>
          <w:szCs w:val="20"/>
        </w:rPr>
        <w:t>根据汉语提示完成单词。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6A7301">
        <w:rPr>
          <w:sz w:val="20"/>
          <w:szCs w:val="20"/>
        </w:rPr>
        <w:t>I _______(</w:t>
      </w:r>
      <w:r w:rsidRPr="006A7301">
        <w:rPr>
          <w:sz w:val="20"/>
          <w:szCs w:val="20"/>
        </w:rPr>
        <w:t>想，认为</w:t>
      </w:r>
      <w:r w:rsidRPr="006A7301">
        <w:rPr>
          <w:sz w:val="20"/>
          <w:szCs w:val="20"/>
        </w:rPr>
        <w:t>) he is a good student.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6A7301">
        <w:rPr>
          <w:sz w:val="20"/>
          <w:szCs w:val="20"/>
        </w:rPr>
        <w:t>The cinema ________(</w:t>
      </w:r>
      <w:r w:rsidRPr="006A7301">
        <w:rPr>
          <w:sz w:val="20"/>
          <w:szCs w:val="20"/>
        </w:rPr>
        <w:t>票</w:t>
      </w:r>
      <w:r w:rsidRPr="006A7301">
        <w:rPr>
          <w:sz w:val="20"/>
          <w:szCs w:val="20"/>
        </w:rPr>
        <w:t>) are for Lily and Lucy.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6A7301">
        <w:rPr>
          <w:sz w:val="20"/>
          <w:szCs w:val="20"/>
        </w:rPr>
        <w:t>He loves to wear _________(</w:t>
      </w:r>
      <w:r w:rsidRPr="006A7301">
        <w:rPr>
          <w:sz w:val="20"/>
          <w:szCs w:val="20"/>
        </w:rPr>
        <w:t>牛仔裤</w:t>
      </w:r>
      <w:r w:rsidRPr="006A7301">
        <w:rPr>
          <w:sz w:val="20"/>
          <w:szCs w:val="20"/>
        </w:rPr>
        <w:t>)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6A7301">
        <w:rPr>
          <w:sz w:val="20"/>
          <w:szCs w:val="20"/>
        </w:rPr>
        <w:t>His mother always ___________(</w:t>
      </w:r>
      <w:r>
        <w:rPr>
          <w:sz w:val="20"/>
          <w:szCs w:val="20"/>
        </w:rPr>
        <w:t>选择</w:t>
      </w:r>
      <w:r w:rsidRPr="006A7301">
        <w:rPr>
          <w:sz w:val="20"/>
          <w:szCs w:val="20"/>
        </w:rPr>
        <w:t>) cheap things.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5. </w:t>
      </w:r>
      <w:r w:rsidRPr="006A7301">
        <w:rPr>
          <w:sz w:val="20"/>
          <w:szCs w:val="20"/>
        </w:rPr>
        <w:t>Would you like to go to the__________(</w:t>
      </w:r>
      <w:r w:rsidRPr="006A7301">
        <w:rPr>
          <w:sz w:val="20"/>
          <w:szCs w:val="20"/>
        </w:rPr>
        <w:t>音乐会</w:t>
      </w:r>
      <w:r w:rsidRPr="006A7301">
        <w:rPr>
          <w:sz w:val="20"/>
          <w:szCs w:val="20"/>
        </w:rPr>
        <w:t>) with me ?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6. </w:t>
      </w:r>
      <w:r w:rsidRPr="006A7301">
        <w:rPr>
          <w:sz w:val="20"/>
          <w:szCs w:val="20"/>
        </w:rPr>
        <w:t>What’s __________(</w:t>
      </w:r>
      <w:r w:rsidRPr="006A7301">
        <w:rPr>
          <w:sz w:val="20"/>
          <w:szCs w:val="20"/>
        </w:rPr>
        <w:t>它的</w:t>
      </w:r>
      <w:r w:rsidRPr="006A7301">
        <w:rPr>
          <w:sz w:val="20"/>
          <w:szCs w:val="20"/>
        </w:rPr>
        <w:t>) name ?</w:t>
      </w:r>
    </w:p>
    <w:p w:rsidR="00AD183E" w:rsidRPr="006A7301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</w:t>
      </w:r>
      <w:r w:rsidRPr="006A7301">
        <w:rPr>
          <w:sz w:val="20"/>
          <w:szCs w:val="20"/>
        </w:rPr>
        <w:t>He likes reading ___________(</w:t>
      </w:r>
      <w:r w:rsidRPr="006A7301">
        <w:rPr>
          <w:sz w:val="20"/>
          <w:szCs w:val="20"/>
        </w:rPr>
        <w:t>杂志</w:t>
      </w:r>
      <w:r w:rsidRPr="006A7301">
        <w:rPr>
          <w:sz w:val="20"/>
          <w:szCs w:val="20"/>
        </w:rPr>
        <w:t>)and ____________(</w:t>
      </w:r>
      <w:r w:rsidRPr="006A7301">
        <w:rPr>
          <w:sz w:val="20"/>
          <w:szCs w:val="20"/>
        </w:rPr>
        <w:t>小说</w:t>
      </w:r>
      <w:r w:rsidRPr="006A7301">
        <w:rPr>
          <w:sz w:val="20"/>
          <w:szCs w:val="20"/>
        </w:rPr>
        <w:t>)</w:t>
      </w:r>
    </w:p>
    <w:p w:rsidR="00AD183E" w:rsidRPr="006A7301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8</w:t>
      </w:r>
      <w:r w:rsidRPr="006A7301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6A7301">
        <w:rPr>
          <w:sz w:val="20"/>
          <w:szCs w:val="20"/>
        </w:rPr>
        <w:t xml:space="preserve">His _____( </w:t>
      </w:r>
      <w:r w:rsidRPr="006A7301">
        <w:rPr>
          <w:sz w:val="20"/>
          <w:szCs w:val="20"/>
        </w:rPr>
        <w:t>父母亲</w:t>
      </w:r>
      <w:r w:rsidRPr="006A7301">
        <w:rPr>
          <w:sz w:val="20"/>
          <w:szCs w:val="20"/>
        </w:rPr>
        <w:t xml:space="preserve">)often give him some ______( </w:t>
      </w:r>
      <w:r w:rsidRPr="006A7301">
        <w:rPr>
          <w:sz w:val="20"/>
          <w:szCs w:val="20"/>
        </w:rPr>
        <w:t>礼物</w:t>
      </w:r>
      <w:r w:rsidRPr="006A7301">
        <w:rPr>
          <w:sz w:val="20"/>
          <w:szCs w:val="20"/>
        </w:rPr>
        <w:t>)on his birthday.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2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>
        <w:rPr>
          <w:rFonts w:ascii="黑体" w:eastAsia="黑体" w:hint="eastAsia"/>
          <w:sz w:val="20"/>
          <w:szCs w:val="20"/>
        </w:rPr>
        <w:t>用所给单词</w:t>
      </w:r>
      <w:r w:rsidRPr="008D1704">
        <w:rPr>
          <w:rFonts w:ascii="黑体" w:eastAsia="黑体" w:hint="eastAsia"/>
          <w:sz w:val="20"/>
          <w:szCs w:val="20"/>
        </w:rPr>
        <w:t>的适当形式填空。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8D1704">
        <w:rPr>
          <w:rFonts w:hint="eastAsia"/>
          <w:sz w:val="20"/>
          <w:szCs w:val="20"/>
        </w:rPr>
        <w:t>He often _________(help)me study English.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8D1704">
        <w:rPr>
          <w:rFonts w:hint="eastAsia"/>
          <w:sz w:val="20"/>
          <w:szCs w:val="20"/>
        </w:rPr>
        <w:t>Let</w:t>
      </w:r>
      <w:r w:rsidRPr="008D1704">
        <w:rPr>
          <w:sz w:val="20"/>
          <w:szCs w:val="20"/>
        </w:rPr>
        <w:t>’</w:t>
      </w:r>
      <w:r w:rsidRPr="008D1704">
        <w:rPr>
          <w:rFonts w:hint="eastAsia"/>
          <w:sz w:val="20"/>
          <w:szCs w:val="20"/>
        </w:rPr>
        <w:t>s ___________ (do) our homework</w:t>
      </w:r>
      <w:r>
        <w:rPr>
          <w:rFonts w:hint="eastAsia"/>
          <w:sz w:val="20"/>
          <w:szCs w:val="20"/>
        </w:rPr>
        <w:t xml:space="preserve"> first</w:t>
      </w:r>
      <w:r w:rsidRPr="008D1704">
        <w:rPr>
          <w:rFonts w:hint="eastAsia"/>
          <w:sz w:val="20"/>
          <w:szCs w:val="20"/>
        </w:rPr>
        <w:t>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8D1704">
        <w:rPr>
          <w:rFonts w:hint="eastAsia"/>
          <w:sz w:val="20"/>
          <w:szCs w:val="20"/>
        </w:rPr>
        <w:t>There __________(be ) a book and two magazines on the desk.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8D1704">
        <w:rPr>
          <w:rFonts w:hint="eastAsia"/>
          <w:sz w:val="20"/>
          <w:szCs w:val="20"/>
        </w:rPr>
        <w:t xml:space="preserve">What about _____________(watch) TV </w:t>
      </w:r>
      <w:r>
        <w:rPr>
          <w:rFonts w:hint="eastAsia"/>
          <w:sz w:val="20"/>
          <w:szCs w:val="20"/>
        </w:rPr>
        <w:t>at home today</w:t>
      </w:r>
      <w:r w:rsidRPr="008D1704">
        <w:rPr>
          <w:rFonts w:hint="eastAsia"/>
          <w:sz w:val="20"/>
          <w:szCs w:val="20"/>
        </w:rPr>
        <w:t>?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 w:rsidRPr="008D1704">
        <w:rPr>
          <w:rFonts w:hint="eastAsia"/>
          <w:sz w:val="20"/>
          <w:szCs w:val="20"/>
        </w:rPr>
        <w:lastRenderedPageBreak/>
        <w:t>5.</w:t>
      </w:r>
      <w:r>
        <w:rPr>
          <w:rFonts w:hint="eastAsia"/>
          <w:sz w:val="20"/>
          <w:szCs w:val="20"/>
        </w:rPr>
        <w:t xml:space="preserve"> </w:t>
      </w:r>
      <w:r w:rsidRPr="008D1704">
        <w:rPr>
          <w:rFonts w:hint="eastAsia"/>
          <w:sz w:val="20"/>
          <w:szCs w:val="20"/>
        </w:rPr>
        <w:t>He __________(not do) housework</w:t>
      </w:r>
      <w:r>
        <w:rPr>
          <w:rFonts w:hint="eastAsia"/>
          <w:sz w:val="20"/>
          <w:szCs w:val="20"/>
        </w:rPr>
        <w:t xml:space="preserve"> on weekends </w:t>
      </w:r>
      <w:r w:rsidRPr="008D1704">
        <w:rPr>
          <w:rFonts w:hint="eastAsia"/>
          <w:sz w:val="20"/>
          <w:szCs w:val="20"/>
        </w:rPr>
        <w:t>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 w:rsidRPr="008D1704">
        <w:rPr>
          <w:rFonts w:hint="eastAsia"/>
          <w:sz w:val="20"/>
          <w:szCs w:val="20"/>
        </w:rPr>
        <w:t>6.</w:t>
      </w:r>
      <w:r>
        <w:rPr>
          <w:rFonts w:hint="eastAsia"/>
          <w:sz w:val="20"/>
          <w:szCs w:val="20"/>
        </w:rPr>
        <w:t xml:space="preserve"> </w:t>
      </w:r>
      <w:r w:rsidRPr="008D1704">
        <w:rPr>
          <w:rFonts w:hint="eastAsia"/>
          <w:sz w:val="20"/>
          <w:szCs w:val="20"/>
        </w:rPr>
        <w:t>Daming always likes a pair of __________(trainer).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</w:t>
      </w:r>
      <w:r w:rsidRPr="008D1704">
        <w:rPr>
          <w:rFonts w:hint="eastAsia"/>
          <w:sz w:val="20"/>
          <w:szCs w:val="20"/>
        </w:rPr>
        <w:t>John has got three _________(box) of chocolates</w:t>
      </w:r>
      <w:r>
        <w:rPr>
          <w:rFonts w:hint="eastAsia"/>
          <w:sz w:val="20"/>
          <w:szCs w:val="20"/>
        </w:rPr>
        <w:t xml:space="preserve"> forhis birthday presents</w:t>
      </w:r>
      <w:r w:rsidRPr="008D1704">
        <w:rPr>
          <w:rFonts w:hint="eastAsia"/>
          <w:sz w:val="20"/>
          <w:szCs w:val="20"/>
        </w:rPr>
        <w:t>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8. </w:t>
      </w:r>
      <w:r w:rsidRPr="008D1704">
        <w:rPr>
          <w:rFonts w:hint="eastAsia"/>
          <w:sz w:val="20"/>
          <w:szCs w:val="20"/>
        </w:rPr>
        <w:t>Do you know Dao Lang? He</w:t>
      </w:r>
      <w:r w:rsidRPr="008D1704">
        <w:rPr>
          <w:sz w:val="20"/>
          <w:szCs w:val="20"/>
        </w:rPr>
        <w:t>’</w:t>
      </w:r>
      <w:r w:rsidRPr="008D1704">
        <w:rPr>
          <w:rFonts w:hint="eastAsia"/>
          <w:sz w:val="20"/>
          <w:szCs w:val="20"/>
        </w:rPr>
        <w:t>s my favourite _________(sing).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9. </w:t>
      </w:r>
      <w:r w:rsidRPr="008D1704">
        <w:rPr>
          <w:rFonts w:hint="eastAsia"/>
          <w:sz w:val="20"/>
          <w:szCs w:val="20"/>
        </w:rPr>
        <w:t>After Tony gets up, he does some reading and _________(go) to school.</w:t>
      </w:r>
    </w:p>
    <w:p w:rsidR="00AD183E" w:rsidRPr="008D1704" w:rsidRDefault="00AD183E" w:rsidP="00AD183E">
      <w:pPr>
        <w:rPr>
          <w:rFonts w:hint="eastAsia"/>
          <w:sz w:val="20"/>
          <w:szCs w:val="20"/>
        </w:rPr>
      </w:pPr>
      <w:r w:rsidRPr="008D1704">
        <w:rPr>
          <w:rFonts w:hint="eastAsia"/>
          <w:sz w:val="20"/>
          <w:szCs w:val="20"/>
        </w:rPr>
        <w:t xml:space="preserve">10. Lucy likes </w:t>
      </w:r>
      <w:r w:rsidRPr="008D1704">
        <w:rPr>
          <w:rFonts w:hint="eastAsia"/>
          <w:sz w:val="20"/>
          <w:szCs w:val="20"/>
          <w:u w:val="single"/>
        </w:rPr>
        <w:t xml:space="preserve">      </w:t>
      </w:r>
      <w:r w:rsidRPr="008D1704">
        <w:rPr>
          <w:rFonts w:hint="eastAsia"/>
          <w:sz w:val="20"/>
          <w:szCs w:val="20"/>
        </w:rPr>
        <w:t>（</w:t>
      </w:r>
      <w:r w:rsidRPr="008D1704">
        <w:rPr>
          <w:rFonts w:hint="eastAsia"/>
          <w:sz w:val="20"/>
          <w:szCs w:val="20"/>
        </w:rPr>
        <w:t>read</w:t>
      </w:r>
      <w:r w:rsidRPr="008D1704">
        <w:rPr>
          <w:rFonts w:hint="eastAsia"/>
          <w:sz w:val="20"/>
          <w:szCs w:val="20"/>
        </w:rPr>
        <w:t>）</w:t>
      </w:r>
      <w:r w:rsidRPr="008D1704">
        <w:rPr>
          <w:rFonts w:hint="eastAsia"/>
          <w:sz w:val="20"/>
          <w:szCs w:val="20"/>
        </w:rPr>
        <w:t xml:space="preserve">novel by Lu Xun. </w:t>
      </w:r>
    </w:p>
    <w:p w:rsidR="00AD183E" w:rsidRDefault="00AD183E" w:rsidP="00AD183E">
      <w:pPr>
        <w:rPr>
          <w:rFonts w:hint="eastAsia"/>
          <w:b/>
          <w:bCs/>
          <w:sz w:val="20"/>
          <w:szCs w:val="20"/>
        </w:rPr>
      </w:pPr>
      <w:r w:rsidRPr="00BD07DD">
        <w:rPr>
          <w:b/>
          <w:bCs/>
          <w:sz w:val="20"/>
          <w:szCs w:val="20"/>
        </w:rPr>
        <w:fldChar w:fldCharType="begin"/>
      </w:r>
      <w:r w:rsidRPr="00BD07DD">
        <w:rPr>
          <w:b/>
          <w:bCs/>
          <w:sz w:val="20"/>
          <w:szCs w:val="20"/>
        </w:rPr>
        <w:instrText xml:space="preserve"> </w:instrText>
      </w:r>
      <w:r w:rsidRPr="00BD07DD">
        <w:rPr>
          <w:rFonts w:hint="eastAsia"/>
          <w:b/>
          <w:bCs/>
          <w:sz w:val="20"/>
          <w:szCs w:val="20"/>
        </w:rPr>
        <w:instrText>= 3 \* ROMAN</w:instrText>
      </w:r>
      <w:r w:rsidRPr="00BD07DD">
        <w:rPr>
          <w:b/>
          <w:bCs/>
          <w:sz w:val="20"/>
          <w:szCs w:val="20"/>
        </w:rPr>
        <w:instrText xml:space="preserve"> </w:instrText>
      </w:r>
      <w:r w:rsidRPr="00BD07DD">
        <w:rPr>
          <w:b/>
          <w:bCs/>
          <w:sz w:val="20"/>
          <w:szCs w:val="20"/>
        </w:rPr>
        <w:fldChar w:fldCharType="separate"/>
      </w:r>
      <w:r w:rsidRPr="00BD07DD">
        <w:rPr>
          <w:b/>
          <w:bCs/>
          <w:noProof/>
          <w:sz w:val="20"/>
          <w:szCs w:val="20"/>
        </w:rPr>
        <w:t>III</w:t>
      </w:r>
      <w:r w:rsidRPr="00BD07DD">
        <w:rPr>
          <w:b/>
          <w:bCs/>
          <w:sz w:val="20"/>
          <w:szCs w:val="20"/>
        </w:rPr>
        <w:fldChar w:fldCharType="end"/>
      </w:r>
      <w:r w:rsidRPr="00BD07DD">
        <w:rPr>
          <w:rFonts w:hint="eastAsia"/>
          <w:b/>
          <w:bCs/>
          <w:sz w:val="20"/>
          <w:szCs w:val="20"/>
        </w:rPr>
        <w:t>.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选择填空。</w:t>
      </w:r>
    </w:p>
    <w:p w:rsidR="00AD183E" w:rsidRPr="00C13BBB" w:rsidRDefault="00AD183E" w:rsidP="00AD183E">
      <w:pPr>
        <w:rPr>
          <w:rFonts w:hint="eastAsia"/>
          <w:sz w:val="20"/>
          <w:szCs w:val="20"/>
        </w:rPr>
      </w:pPr>
      <w:r w:rsidRPr="00BB45B4">
        <w:t xml:space="preserve"> </w:t>
      </w:r>
      <w:r w:rsidRPr="00C13BBB">
        <w:rPr>
          <w:sz w:val="20"/>
          <w:szCs w:val="20"/>
        </w:rPr>
        <w:t>1</w:t>
      </w:r>
      <w:r w:rsidRPr="00C13BBB">
        <w:rPr>
          <w:sz w:val="20"/>
          <w:szCs w:val="20"/>
        </w:rPr>
        <w:t>．</w:t>
      </w:r>
      <w:r w:rsidRPr="00C13BBB">
        <w:rPr>
          <w:sz w:val="20"/>
          <w:szCs w:val="20"/>
        </w:rPr>
        <w:t xml:space="preserve">He always _______ up at six in the morning. </w:t>
      </w:r>
    </w:p>
    <w:p w:rsidR="00AD183E" w:rsidRPr="00C13BBB" w:rsidRDefault="00AD183E" w:rsidP="00AD183E">
      <w:pPr>
        <w:ind w:firstLineChars="150" w:firstLine="300"/>
        <w:rPr>
          <w:rFonts w:hint="eastAsia"/>
          <w:sz w:val="20"/>
          <w:szCs w:val="20"/>
        </w:rPr>
      </w:pPr>
      <w:r w:rsidRPr="00C13BBB">
        <w:rPr>
          <w:sz w:val="20"/>
          <w:szCs w:val="20"/>
        </w:rPr>
        <w:t xml:space="preserve">A. get </w:t>
      </w:r>
      <w:r>
        <w:rPr>
          <w:rFonts w:hint="eastAsia"/>
          <w:sz w:val="20"/>
          <w:szCs w:val="20"/>
        </w:rPr>
        <w:t xml:space="preserve">  </w:t>
      </w:r>
      <w:r w:rsidRPr="00C13BBB">
        <w:rPr>
          <w:sz w:val="20"/>
          <w:szCs w:val="20"/>
        </w:rPr>
        <w:t xml:space="preserve">  B. gets  </w:t>
      </w:r>
      <w:r>
        <w:rPr>
          <w:rFonts w:hint="eastAsia"/>
          <w:sz w:val="20"/>
          <w:szCs w:val="20"/>
        </w:rPr>
        <w:t xml:space="preserve"> </w:t>
      </w:r>
      <w:r w:rsidRPr="00C13BBB">
        <w:rPr>
          <w:sz w:val="20"/>
          <w:szCs w:val="20"/>
        </w:rPr>
        <w:t xml:space="preserve">  C. to get</w:t>
      </w:r>
    </w:p>
    <w:p w:rsidR="00AD183E" w:rsidRPr="00C13BBB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2</w:t>
      </w:r>
      <w:r w:rsidRPr="00C13BBB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C13BBB">
        <w:rPr>
          <w:sz w:val="20"/>
          <w:szCs w:val="20"/>
        </w:rPr>
        <w:t>M</w:t>
      </w:r>
      <w:r w:rsidRPr="00C13BBB">
        <w:rPr>
          <w:rFonts w:hint="eastAsia"/>
          <w:sz w:val="20"/>
          <w:szCs w:val="20"/>
        </w:rPr>
        <w:t>y</w:t>
      </w:r>
      <w:r w:rsidRPr="00C13BBB">
        <w:rPr>
          <w:sz w:val="20"/>
          <w:szCs w:val="20"/>
        </w:rPr>
        <w:t xml:space="preserve"> brother is wearing _____ trainers. </w:t>
      </w:r>
      <w:r w:rsidRPr="00C13BBB">
        <w:rPr>
          <w:rFonts w:hint="eastAsia"/>
          <w:sz w:val="20"/>
          <w:szCs w:val="20"/>
        </w:rPr>
        <w:t xml:space="preserve"> </w:t>
      </w:r>
    </w:p>
    <w:p w:rsidR="00AD183E" w:rsidRPr="00C13BBB" w:rsidRDefault="00AD183E" w:rsidP="00AD183E">
      <w:pPr>
        <w:ind w:firstLineChars="100" w:firstLine="200"/>
        <w:rPr>
          <w:sz w:val="20"/>
          <w:szCs w:val="20"/>
        </w:rPr>
      </w:pPr>
      <w:r w:rsidRPr="00C13BBB">
        <w:rPr>
          <w:sz w:val="20"/>
          <w:szCs w:val="20"/>
        </w:rPr>
        <w:t>A. a pair of   B. a   C. two pair of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3</w:t>
      </w:r>
      <w:r w:rsidRPr="00C13BBB">
        <w:rPr>
          <w:sz w:val="20"/>
          <w:szCs w:val="20"/>
        </w:rPr>
        <w:t xml:space="preserve">. There ___ a pair of jeans on the bed. </w:t>
      </w:r>
    </w:p>
    <w:p w:rsidR="00AD183E" w:rsidRPr="00C13BBB" w:rsidRDefault="00AD183E" w:rsidP="00AD183E">
      <w:pPr>
        <w:ind w:firstLineChars="50" w:firstLine="100"/>
        <w:rPr>
          <w:sz w:val="20"/>
          <w:szCs w:val="20"/>
        </w:rPr>
      </w:pPr>
      <w:r w:rsidRPr="00C13BBB">
        <w:rPr>
          <w:sz w:val="20"/>
          <w:szCs w:val="20"/>
        </w:rPr>
        <w:t xml:space="preserve"> A. is   B. are    C. be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4</w:t>
      </w:r>
      <w:r w:rsidRPr="00C13BBB">
        <w:rPr>
          <w:sz w:val="20"/>
          <w:szCs w:val="20"/>
        </w:rPr>
        <w:t xml:space="preserve">. My jeans ______ new.   </w:t>
      </w:r>
    </w:p>
    <w:p w:rsidR="00AD183E" w:rsidRPr="00C13BBB" w:rsidRDefault="00AD183E" w:rsidP="00AD183E">
      <w:pPr>
        <w:ind w:firstLineChars="50" w:firstLine="100"/>
        <w:rPr>
          <w:sz w:val="20"/>
          <w:szCs w:val="20"/>
        </w:rPr>
      </w:pPr>
      <w:r w:rsidRPr="00C13BBB">
        <w:rPr>
          <w:sz w:val="20"/>
          <w:szCs w:val="20"/>
        </w:rPr>
        <w:t xml:space="preserve"> A. is   B. are   C. be</w:t>
      </w:r>
    </w:p>
    <w:p w:rsidR="00AD183E" w:rsidRPr="00C13BBB" w:rsidRDefault="00AD183E" w:rsidP="00AD183E">
      <w:pPr>
        <w:rPr>
          <w:rFonts w:hint="eastAsia"/>
          <w:sz w:val="20"/>
          <w:szCs w:val="20"/>
        </w:rPr>
      </w:pPr>
      <w:r w:rsidRPr="00C13BBB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5</w:t>
      </w:r>
      <w:r w:rsidRPr="00C13BBB">
        <w:rPr>
          <w:sz w:val="20"/>
          <w:szCs w:val="20"/>
        </w:rPr>
        <w:t xml:space="preserve">. The T-shirt is _________ . </w:t>
      </w:r>
    </w:p>
    <w:p w:rsidR="00AD183E" w:rsidRPr="00C13BBB" w:rsidRDefault="00AD183E" w:rsidP="00AD183E">
      <w:pPr>
        <w:ind w:firstLineChars="100" w:firstLine="200"/>
        <w:rPr>
          <w:rFonts w:hint="eastAsia"/>
          <w:sz w:val="20"/>
          <w:szCs w:val="20"/>
        </w:rPr>
      </w:pPr>
      <w:r w:rsidRPr="00C13BBB">
        <w:rPr>
          <w:sz w:val="20"/>
          <w:szCs w:val="20"/>
        </w:rPr>
        <w:t>A. my mother’s     B. my mothers   C. my mother</w:t>
      </w:r>
    </w:p>
    <w:p w:rsidR="00AD183E" w:rsidRPr="00C13BBB" w:rsidRDefault="00AD183E" w:rsidP="00AD183E">
      <w:pPr>
        <w:rPr>
          <w:rFonts w:hint="eastAsia"/>
          <w:sz w:val="20"/>
          <w:szCs w:val="20"/>
        </w:rPr>
      </w:pPr>
      <w:r w:rsidRPr="00C13BBB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6</w:t>
      </w:r>
      <w:r w:rsidRPr="00C13BBB">
        <w:rPr>
          <w:sz w:val="20"/>
          <w:szCs w:val="20"/>
        </w:rPr>
        <w:t xml:space="preserve">. Tony ______ birthday parties.  </w:t>
      </w:r>
    </w:p>
    <w:p w:rsidR="00AD183E" w:rsidRPr="00C13BBB" w:rsidRDefault="00AD183E" w:rsidP="00AD183E">
      <w:pPr>
        <w:ind w:firstLineChars="150" w:firstLine="300"/>
        <w:rPr>
          <w:sz w:val="20"/>
          <w:szCs w:val="20"/>
        </w:rPr>
      </w:pPr>
      <w:r w:rsidRPr="00C13BBB">
        <w:rPr>
          <w:sz w:val="20"/>
          <w:szCs w:val="20"/>
        </w:rPr>
        <w:t>A. likes always   B. always likes   C. always like</w:t>
      </w:r>
    </w:p>
    <w:p w:rsidR="00AD183E" w:rsidRPr="00DA7802" w:rsidRDefault="00AD183E" w:rsidP="00AD183E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DA7802">
        <w:rPr>
          <w:rFonts w:ascii="黑体" w:eastAsia="黑体" w:hint="eastAsia"/>
          <w:sz w:val="20"/>
          <w:szCs w:val="20"/>
        </w:rPr>
        <w:t>按要求完成改写后的句子。</w:t>
      </w:r>
    </w:p>
    <w:p w:rsidR="00AD183E" w:rsidRPr="00DA7802" w:rsidRDefault="00AD183E" w:rsidP="00AD183E">
      <w:pPr>
        <w:rPr>
          <w:rFonts w:hint="eastAsia"/>
          <w:sz w:val="20"/>
          <w:szCs w:val="20"/>
        </w:rPr>
      </w:pPr>
      <w:r w:rsidRPr="00DA7802">
        <w:rPr>
          <w:rFonts w:hint="eastAsia"/>
          <w:sz w:val="20"/>
          <w:szCs w:val="20"/>
        </w:rPr>
        <w:t>1.</w:t>
      </w:r>
      <w:r>
        <w:rPr>
          <w:rFonts w:hint="eastAsia"/>
          <w:sz w:val="20"/>
          <w:szCs w:val="20"/>
        </w:rPr>
        <w:t xml:space="preserve"> My sister</w:t>
      </w:r>
      <w:r w:rsidRPr="00DA7802">
        <w:rPr>
          <w:rFonts w:hint="eastAsia"/>
          <w:sz w:val="20"/>
          <w:szCs w:val="20"/>
        </w:rPr>
        <w:t xml:space="preserve"> plays the piano and likes to sing.(</w:t>
      </w:r>
      <w:r w:rsidRPr="00DA7802">
        <w:rPr>
          <w:rFonts w:hint="eastAsia"/>
          <w:sz w:val="20"/>
          <w:szCs w:val="20"/>
        </w:rPr>
        <w:t>改为否定句</w:t>
      </w:r>
      <w:r w:rsidRPr="00DA7802">
        <w:rPr>
          <w:rFonts w:hint="eastAsia"/>
          <w:sz w:val="20"/>
          <w:szCs w:val="20"/>
        </w:rPr>
        <w:t>)</w:t>
      </w:r>
    </w:p>
    <w:p w:rsidR="00AD183E" w:rsidRPr="00DA7802" w:rsidRDefault="00AD183E" w:rsidP="00AD183E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My sister</w:t>
      </w:r>
      <w:r w:rsidRPr="00DA7802">
        <w:rPr>
          <w:rFonts w:hint="eastAsia"/>
          <w:sz w:val="20"/>
          <w:szCs w:val="20"/>
        </w:rPr>
        <w:t>______ ____ the piano _____ like to sing.</w:t>
      </w:r>
    </w:p>
    <w:p w:rsidR="00AD183E" w:rsidRPr="00DA7802" w:rsidRDefault="00AD183E" w:rsidP="00AD183E">
      <w:pPr>
        <w:rPr>
          <w:rFonts w:hint="eastAsia"/>
          <w:sz w:val="20"/>
          <w:szCs w:val="20"/>
        </w:rPr>
      </w:pPr>
      <w:r w:rsidRPr="00DA7802">
        <w:rPr>
          <w:rFonts w:hint="eastAsia"/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DA7802">
        <w:rPr>
          <w:rFonts w:hint="eastAsia"/>
          <w:sz w:val="20"/>
          <w:szCs w:val="20"/>
        </w:rPr>
        <w:t>Betty</w:t>
      </w:r>
      <w:r w:rsidRPr="00DA7802">
        <w:rPr>
          <w:rFonts w:hint="eastAsia"/>
          <w:sz w:val="20"/>
          <w:szCs w:val="20"/>
        </w:rPr>
        <w:t>’</w:t>
      </w:r>
      <w:r w:rsidRPr="00DA7802">
        <w:rPr>
          <w:rFonts w:hint="eastAsia"/>
          <w:sz w:val="20"/>
          <w:szCs w:val="20"/>
        </w:rPr>
        <w:t xml:space="preserve">s aunt and uncle live </w:t>
      </w:r>
      <w:r w:rsidRPr="00DA7802">
        <w:rPr>
          <w:rFonts w:hint="eastAsia"/>
          <w:sz w:val="20"/>
          <w:szCs w:val="20"/>
          <w:u w:val="single"/>
        </w:rPr>
        <w:t>in the USA</w:t>
      </w:r>
      <w:r w:rsidRPr="00DA7802">
        <w:rPr>
          <w:rFonts w:hint="eastAsia"/>
          <w:sz w:val="20"/>
          <w:szCs w:val="20"/>
        </w:rPr>
        <w:t>.(</w:t>
      </w:r>
      <w:r>
        <w:rPr>
          <w:rFonts w:hint="eastAsia"/>
          <w:sz w:val="20"/>
          <w:szCs w:val="20"/>
        </w:rPr>
        <w:t>对画线部分</w:t>
      </w:r>
      <w:r w:rsidRPr="00DA7802">
        <w:rPr>
          <w:rFonts w:hint="eastAsia"/>
          <w:sz w:val="20"/>
          <w:szCs w:val="20"/>
        </w:rPr>
        <w:t>提问</w:t>
      </w:r>
      <w:r w:rsidRPr="00DA7802">
        <w:rPr>
          <w:rFonts w:hint="eastAsia"/>
          <w:sz w:val="20"/>
          <w:szCs w:val="20"/>
        </w:rPr>
        <w:t>)</w:t>
      </w:r>
    </w:p>
    <w:p w:rsidR="00AD183E" w:rsidRPr="00DA7802" w:rsidRDefault="00AD183E" w:rsidP="00AD183E">
      <w:pPr>
        <w:ind w:firstLineChars="50" w:firstLine="100"/>
        <w:rPr>
          <w:rFonts w:hint="eastAsia"/>
          <w:sz w:val="20"/>
          <w:szCs w:val="20"/>
        </w:rPr>
      </w:pPr>
      <w:r w:rsidRPr="00DA7802">
        <w:rPr>
          <w:rFonts w:hint="eastAsia"/>
          <w:sz w:val="20"/>
          <w:szCs w:val="20"/>
        </w:rPr>
        <w:t>_____ _____ Betty</w:t>
      </w:r>
      <w:r w:rsidRPr="00DA7802">
        <w:rPr>
          <w:rFonts w:hint="eastAsia"/>
          <w:sz w:val="20"/>
          <w:szCs w:val="20"/>
        </w:rPr>
        <w:t>’</w:t>
      </w:r>
      <w:r w:rsidRPr="00DA7802">
        <w:rPr>
          <w:rFonts w:hint="eastAsia"/>
          <w:sz w:val="20"/>
          <w:szCs w:val="20"/>
        </w:rPr>
        <w:t>s aunt and uncle _____?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DA7802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He doesn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t go to a football match. (</w:t>
      </w:r>
      <w:r>
        <w:rPr>
          <w:rFonts w:hint="eastAsia"/>
          <w:sz w:val="20"/>
          <w:szCs w:val="20"/>
        </w:rPr>
        <w:t>改为同义句</w:t>
      </w:r>
      <w:r>
        <w:rPr>
          <w:rFonts w:hint="eastAsia"/>
          <w:sz w:val="20"/>
          <w:szCs w:val="20"/>
        </w:rPr>
        <w:t>)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He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to a football match.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4. My father often buys me some presents. (</w:t>
      </w:r>
      <w:r>
        <w:rPr>
          <w:rFonts w:hint="eastAsia"/>
          <w:sz w:val="20"/>
          <w:szCs w:val="20"/>
        </w:rPr>
        <w:t>改为同义句</w:t>
      </w:r>
      <w:r>
        <w:rPr>
          <w:rFonts w:hint="eastAsia"/>
          <w:sz w:val="20"/>
          <w:szCs w:val="20"/>
        </w:rPr>
        <w:t>)</w:t>
      </w:r>
    </w:p>
    <w:p w:rsidR="00AD183E" w:rsidRPr="009050EB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My father often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some presents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me.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5. There are many trees in front of our </w:t>
      </w:r>
      <w:r>
        <w:rPr>
          <w:sz w:val="20"/>
          <w:szCs w:val="20"/>
        </w:rPr>
        <w:t>classroom</w:t>
      </w:r>
      <w:r>
        <w:rPr>
          <w:rFonts w:hint="eastAsia"/>
          <w:sz w:val="20"/>
          <w:szCs w:val="20"/>
        </w:rPr>
        <w:t>. (</w:t>
      </w:r>
      <w:r>
        <w:rPr>
          <w:rFonts w:hint="eastAsia"/>
          <w:sz w:val="20"/>
          <w:szCs w:val="20"/>
        </w:rPr>
        <w:t>改为同义句</w:t>
      </w:r>
      <w:r>
        <w:rPr>
          <w:rFonts w:hint="eastAsia"/>
          <w:sz w:val="20"/>
          <w:szCs w:val="20"/>
        </w:rPr>
        <w:t>)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There are </w:t>
      </w:r>
      <w:r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</w:rPr>
        <w:t xml:space="preserve"> trees in front of our </w:t>
      </w:r>
      <w:r>
        <w:rPr>
          <w:sz w:val="20"/>
          <w:szCs w:val="20"/>
        </w:rPr>
        <w:t>classroom</w:t>
      </w:r>
      <w:r>
        <w:rPr>
          <w:rFonts w:hint="eastAsia"/>
          <w:sz w:val="20"/>
          <w:szCs w:val="20"/>
        </w:rPr>
        <w:t>.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10" style="position:absolute;left:0;text-align:left;margin-left:.9pt;margin-top:2.9pt;width:170.7pt;height:15pt;z-index:-251641856" coordorigin="698,3713" coordsize="3414,300">
            <v:group id="_x0000_s2111" style="position:absolute;left:698;top:3713;width:3414;height:300" coordorigin="698,2006" coordsize="3414,300">
              <v:oval id="_x0000_s2112" style="position:absolute;left:1400;top:2006;width:300;height:300" fillcolor="black" stroked="f"/>
              <v:line id="_x0000_s2113" style="position:absolute" from="698,2300" to="3942,2300">
                <v:stroke dashstyle="1 1" endcap="round"/>
              </v:line>
              <v:shape id="_x0000_s211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15" style="position:absolute;left:3916;top:3791;width:196;height:196">
              <v:stroke dashstyle="1 1" endcap="round"/>
            </v:oval>
            <v:rect id="_x0000_s2116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Default="00AD183E" w:rsidP="00AD183E">
      <w:pPr>
        <w:spacing w:line="320" w:lineRule="exact"/>
        <w:rPr>
          <w:rFonts w:ascii="黑体" w:eastAsia="黑体" w:hAnsi="宋体" w:hint="eastAsia"/>
          <w:b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5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>
        <w:rPr>
          <w:rFonts w:ascii="黑体" w:eastAsia="黑体" w:hAnsi="宋体" w:hint="eastAsia"/>
          <w:b/>
          <w:sz w:val="20"/>
          <w:szCs w:val="20"/>
        </w:rPr>
        <w:t>完形填空。</w:t>
      </w:r>
    </w:p>
    <w:p w:rsidR="00AD183E" w:rsidRPr="00E02B2D" w:rsidRDefault="00AD183E" w:rsidP="00AD183E">
      <w:pPr>
        <w:ind w:firstLineChars="150" w:firstLine="300"/>
        <w:rPr>
          <w:sz w:val="20"/>
          <w:szCs w:val="20"/>
        </w:rPr>
      </w:pPr>
      <w:r w:rsidRPr="00E02B2D">
        <w:rPr>
          <w:sz w:val="20"/>
          <w:szCs w:val="20"/>
        </w:rPr>
        <w:t xml:space="preserve">I have a good friend. </w:t>
      </w:r>
      <w:r w:rsidRPr="00E02B2D">
        <w:rPr>
          <w:sz w:val="20"/>
          <w:szCs w:val="20"/>
          <w:u w:val="single"/>
        </w:rPr>
        <w:t xml:space="preserve">  1  </w:t>
      </w:r>
      <w:r w:rsidRPr="00E02B2D">
        <w:rPr>
          <w:sz w:val="20"/>
          <w:szCs w:val="20"/>
        </w:rPr>
        <w:t xml:space="preserve"> name is Peter. We study in </w:t>
      </w:r>
      <w:smartTag w:uri="urn:schemas-microsoft-com:office:smarttags" w:element="place">
        <w:smartTag w:uri="urn:schemas-microsoft-com:office:smarttags" w:element="PlaceName">
          <w:r w:rsidRPr="00E02B2D">
            <w:rPr>
              <w:sz w:val="20"/>
              <w:szCs w:val="20"/>
            </w:rPr>
            <w:t>Beijing</w:t>
          </w:r>
        </w:smartTag>
        <w:r w:rsidRPr="00E02B2D">
          <w:rPr>
            <w:sz w:val="20"/>
            <w:szCs w:val="20"/>
          </w:rPr>
          <w:t xml:space="preserve"> </w:t>
        </w:r>
        <w:smartTag w:uri="urn:schemas-microsoft-com:office:smarttags" w:element="PlaceName">
          <w:r w:rsidRPr="00E02B2D">
            <w:rPr>
              <w:sz w:val="20"/>
              <w:szCs w:val="20"/>
            </w:rPr>
            <w:t>Sunshine</w:t>
          </w:r>
        </w:smartTag>
        <w:r w:rsidRPr="00E02B2D">
          <w:rPr>
            <w:sz w:val="20"/>
            <w:szCs w:val="20"/>
          </w:rPr>
          <w:t xml:space="preserve"> </w:t>
        </w:r>
        <w:smartTag w:uri="urn:schemas-microsoft-com:office:smarttags" w:element="PlaceType">
          <w:r w:rsidRPr="00E02B2D">
            <w:rPr>
              <w:sz w:val="20"/>
              <w:szCs w:val="20"/>
            </w:rPr>
            <w:t>Secondary School</w:t>
          </w:r>
        </w:smartTag>
      </w:smartTag>
      <w:r w:rsidRPr="00E02B2D">
        <w:rPr>
          <w:sz w:val="20"/>
          <w:szCs w:val="20"/>
        </w:rPr>
        <w:t>. We are in the same (</w:t>
      </w:r>
      <w:r w:rsidRPr="00E02B2D">
        <w:rPr>
          <w:sz w:val="20"/>
          <w:szCs w:val="20"/>
        </w:rPr>
        <w:t>同一个</w:t>
      </w:r>
      <w:r w:rsidRPr="00E02B2D">
        <w:rPr>
          <w:sz w:val="20"/>
          <w:szCs w:val="20"/>
        </w:rPr>
        <w:t xml:space="preserve">) class. He sits in front of  </w:t>
      </w:r>
      <w:r w:rsidRPr="00E02B2D">
        <w:rPr>
          <w:sz w:val="20"/>
          <w:szCs w:val="20"/>
          <w:u w:val="single"/>
        </w:rPr>
        <w:t xml:space="preserve"> 2  </w:t>
      </w:r>
      <w:r w:rsidRPr="00E02B2D">
        <w:rPr>
          <w:sz w:val="20"/>
          <w:szCs w:val="20"/>
        </w:rPr>
        <w:t xml:space="preserve">. His favourite lesson is Music. He  </w:t>
      </w:r>
      <w:r w:rsidRPr="00E02B2D">
        <w:rPr>
          <w:sz w:val="20"/>
          <w:szCs w:val="20"/>
          <w:u w:val="single"/>
        </w:rPr>
        <w:t xml:space="preserve"> 3  </w:t>
      </w:r>
      <w:r w:rsidRPr="00E02B2D">
        <w:rPr>
          <w:sz w:val="20"/>
          <w:szCs w:val="20"/>
        </w:rPr>
        <w:t xml:space="preserve"> many CDs. He likes </w:t>
      </w:r>
      <w:r w:rsidRPr="00E02B2D">
        <w:rPr>
          <w:sz w:val="20"/>
          <w:szCs w:val="20"/>
          <w:u w:val="single"/>
        </w:rPr>
        <w:t xml:space="preserve">  4  </w:t>
      </w:r>
      <w:r w:rsidRPr="00E02B2D">
        <w:rPr>
          <w:sz w:val="20"/>
          <w:szCs w:val="20"/>
        </w:rPr>
        <w:t xml:space="preserve"> music very much. He likes playing football, too. After school we often play football </w:t>
      </w:r>
      <w:r w:rsidRPr="00E02B2D">
        <w:rPr>
          <w:rFonts w:hint="eastAsia"/>
          <w:sz w:val="20"/>
          <w:szCs w:val="20"/>
        </w:rPr>
        <w:t>on</w:t>
      </w:r>
      <w:r w:rsidRPr="00E02B2D">
        <w:rPr>
          <w:sz w:val="20"/>
          <w:szCs w:val="20"/>
        </w:rPr>
        <w:t xml:space="preserve"> the </w:t>
      </w:r>
      <w:r w:rsidRPr="00E02B2D">
        <w:rPr>
          <w:sz w:val="20"/>
          <w:szCs w:val="20"/>
          <w:u w:val="single"/>
        </w:rPr>
        <w:t xml:space="preserve">  5  </w:t>
      </w:r>
      <w:r w:rsidRPr="00E02B2D">
        <w:rPr>
          <w:sz w:val="20"/>
          <w:szCs w:val="20"/>
        </w:rPr>
        <w:t xml:space="preserve">. </w:t>
      </w:r>
      <w:r w:rsidRPr="00E02B2D">
        <w:rPr>
          <w:rFonts w:hint="eastAsia"/>
          <w:sz w:val="20"/>
          <w:szCs w:val="20"/>
        </w:rPr>
        <w:t>He plays football very</w:t>
      </w:r>
      <w:r w:rsidRPr="00E02B2D">
        <w:rPr>
          <w:sz w:val="20"/>
          <w:szCs w:val="20"/>
        </w:rPr>
        <w:t xml:space="preserve"> </w:t>
      </w:r>
      <w:r w:rsidRPr="00E02B2D">
        <w:rPr>
          <w:sz w:val="20"/>
          <w:szCs w:val="20"/>
          <w:u w:val="single"/>
        </w:rPr>
        <w:t xml:space="preserve">   6  </w:t>
      </w:r>
      <w:r w:rsidRPr="00E02B2D">
        <w:rPr>
          <w:sz w:val="20"/>
          <w:szCs w:val="20"/>
        </w:rPr>
        <w:t>.</w:t>
      </w:r>
    </w:p>
    <w:p w:rsidR="00AD183E" w:rsidRPr="00E02B2D" w:rsidRDefault="00AD183E" w:rsidP="00AD183E">
      <w:pPr>
        <w:ind w:firstLineChars="100" w:firstLine="200"/>
        <w:rPr>
          <w:sz w:val="20"/>
          <w:szCs w:val="20"/>
        </w:rPr>
      </w:pPr>
      <w:r w:rsidRPr="00E02B2D">
        <w:rPr>
          <w:sz w:val="20"/>
          <w:szCs w:val="20"/>
        </w:rPr>
        <w:t xml:space="preserve">Peter is not a Chinese. He is from </w:t>
      </w:r>
      <w:r w:rsidRPr="00E02B2D">
        <w:rPr>
          <w:sz w:val="20"/>
          <w:szCs w:val="20"/>
          <w:u w:val="single"/>
        </w:rPr>
        <w:t xml:space="preserve">  7  </w:t>
      </w:r>
      <w:r w:rsidRPr="00E02B2D">
        <w:rPr>
          <w:sz w:val="20"/>
          <w:szCs w:val="20"/>
        </w:rPr>
        <w:t xml:space="preserve">. He comes to </w:t>
      </w:r>
      <w:smartTag w:uri="urn:schemas-microsoft-com:office:smarttags" w:element="place">
        <w:smartTag w:uri="urn:schemas-microsoft-com:office:smarttags" w:element="City">
          <w:r w:rsidRPr="00E02B2D">
            <w:rPr>
              <w:sz w:val="20"/>
              <w:szCs w:val="20"/>
            </w:rPr>
            <w:t>Beijing</w:t>
          </w:r>
        </w:smartTag>
      </w:smartTag>
      <w:r w:rsidRPr="00E02B2D">
        <w:rPr>
          <w:sz w:val="20"/>
          <w:szCs w:val="20"/>
        </w:rPr>
        <w:t xml:space="preserve">  </w:t>
      </w:r>
      <w:r w:rsidRPr="00E02B2D">
        <w:rPr>
          <w:sz w:val="20"/>
          <w:szCs w:val="20"/>
          <w:u w:val="single"/>
        </w:rPr>
        <w:t xml:space="preserve">  8  </w:t>
      </w:r>
      <w:r w:rsidRPr="00E02B2D">
        <w:rPr>
          <w:sz w:val="20"/>
          <w:szCs w:val="20"/>
        </w:rPr>
        <w:t xml:space="preserve"> his family. His father is a doctor and his mother is a nurse. They work from Monday </w:t>
      </w:r>
      <w:r w:rsidRPr="00E02B2D">
        <w:rPr>
          <w:rFonts w:hint="eastAsia"/>
          <w:sz w:val="20"/>
          <w:szCs w:val="20"/>
        </w:rPr>
        <w:t>to</w:t>
      </w:r>
      <w:r w:rsidRPr="00E02B2D">
        <w:rPr>
          <w:sz w:val="20"/>
          <w:szCs w:val="20"/>
        </w:rPr>
        <w:t xml:space="preserve"> Friday. At weekends, his mother likes shopping and his father likes fishing. Sometimes they </w:t>
      </w:r>
      <w:r w:rsidRPr="00E02B2D">
        <w:rPr>
          <w:rFonts w:hint="eastAsia"/>
          <w:sz w:val="20"/>
          <w:szCs w:val="20"/>
          <w:u w:val="single"/>
        </w:rPr>
        <w:t xml:space="preserve">  9  </w:t>
      </w:r>
      <w:r w:rsidRPr="00E02B2D">
        <w:rPr>
          <w:rFonts w:hint="eastAsia"/>
          <w:sz w:val="20"/>
          <w:szCs w:val="20"/>
        </w:rPr>
        <w:t xml:space="preserve"> </w:t>
      </w:r>
      <w:r w:rsidRPr="00E02B2D">
        <w:rPr>
          <w:sz w:val="20"/>
          <w:szCs w:val="20"/>
        </w:rPr>
        <w:t xml:space="preserve"> the park. T</w:t>
      </w:r>
      <w:r>
        <w:rPr>
          <w:sz w:val="20"/>
          <w:szCs w:val="20"/>
        </w:rPr>
        <w:t>hey all like Chinese food. They</w:t>
      </w:r>
      <w:r w:rsidRPr="00E02B2D">
        <w:rPr>
          <w:sz w:val="20"/>
          <w:szCs w:val="20"/>
        </w:rPr>
        <w:t xml:space="preserve"> </w:t>
      </w:r>
      <w:r w:rsidRPr="00E02B2D">
        <w:rPr>
          <w:sz w:val="20"/>
          <w:szCs w:val="20"/>
          <w:u w:val="single"/>
        </w:rPr>
        <w:t xml:space="preserve"> 10  </w:t>
      </w:r>
      <w:r w:rsidRPr="00E02B2D">
        <w:rPr>
          <w:sz w:val="20"/>
          <w:szCs w:val="20"/>
        </w:rPr>
        <w:t xml:space="preserve"> very happy.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>1. A. He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B. His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C. She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Her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>2. A. I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B. my       </w:t>
      </w:r>
      <w:r>
        <w:rPr>
          <w:rFonts w:hint="eastAsia"/>
          <w:sz w:val="20"/>
          <w:szCs w:val="20"/>
        </w:rPr>
        <w:t xml:space="preserve"> </w:t>
      </w:r>
      <w:r w:rsidRPr="00E02B2D">
        <w:rPr>
          <w:sz w:val="20"/>
          <w:szCs w:val="20"/>
        </w:rPr>
        <w:t>C. mine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me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lastRenderedPageBreak/>
        <w:t xml:space="preserve">3. A. have  </w:t>
      </w:r>
      <w:r>
        <w:rPr>
          <w:rFonts w:hint="eastAsia"/>
          <w:sz w:val="20"/>
          <w:szCs w:val="20"/>
        </w:rPr>
        <w:t xml:space="preserve">  </w:t>
      </w:r>
      <w:r w:rsidRPr="00E02B2D">
        <w:rPr>
          <w:sz w:val="20"/>
          <w:szCs w:val="20"/>
        </w:rPr>
        <w:t xml:space="preserve">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B. has </w:t>
      </w:r>
      <w:r w:rsidRPr="00E02B2D">
        <w:rPr>
          <w:rFonts w:hint="eastAsia"/>
          <w:sz w:val="20"/>
          <w:szCs w:val="20"/>
        </w:rPr>
        <w:t>got</w:t>
      </w:r>
      <w:r w:rsidRPr="00E02B2D">
        <w:rPr>
          <w:sz w:val="20"/>
          <w:szCs w:val="20"/>
        </w:rPr>
        <w:t xml:space="preserve">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C. there is   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there are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 xml:space="preserve">4. A. listen </w:t>
      </w:r>
      <w:r w:rsidRPr="00E02B2D">
        <w:rPr>
          <w:sz w:val="20"/>
          <w:szCs w:val="20"/>
        </w:rPr>
        <w:t xml:space="preserve">　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B. listen to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C. listening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listening to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 xml:space="preserve">5. A. classroom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B. library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C. playground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bookshop</w:t>
      </w:r>
    </w:p>
    <w:p w:rsidR="00AD183E" w:rsidRPr="00E02B2D" w:rsidRDefault="00AD183E" w:rsidP="00AD183E">
      <w:pPr>
        <w:ind w:firstLineChars="50" w:firstLine="100"/>
        <w:rPr>
          <w:rFonts w:hint="eastAsia"/>
          <w:sz w:val="20"/>
          <w:szCs w:val="20"/>
        </w:rPr>
      </w:pPr>
      <w:r w:rsidRPr="00E02B2D">
        <w:rPr>
          <w:sz w:val="20"/>
          <w:szCs w:val="20"/>
        </w:rPr>
        <w:t xml:space="preserve">6. A. </w:t>
      </w:r>
      <w:r w:rsidRPr="00E02B2D">
        <w:rPr>
          <w:rFonts w:hint="eastAsia"/>
          <w:sz w:val="20"/>
          <w:szCs w:val="20"/>
        </w:rPr>
        <w:t>good</w:t>
      </w:r>
      <w:r w:rsidRPr="00E02B2D">
        <w:rPr>
          <w:sz w:val="20"/>
          <w:szCs w:val="20"/>
        </w:rPr>
        <w:t xml:space="preserve"> 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B. </w:t>
      </w:r>
      <w:r w:rsidRPr="00E02B2D">
        <w:rPr>
          <w:rFonts w:hint="eastAsia"/>
          <w:sz w:val="20"/>
          <w:szCs w:val="20"/>
        </w:rPr>
        <w:t>well</w:t>
      </w:r>
      <w:r w:rsidRPr="00E02B2D">
        <w:rPr>
          <w:rFonts w:hint="eastAsia"/>
          <w:sz w:val="20"/>
          <w:szCs w:val="20"/>
        </w:rPr>
        <w:tab/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C. </w:t>
      </w:r>
      <w:r w:rsidRPr="00E02B2D">
        <w:rPr>
          <w:rFonts w:hint="eastAsia"/>
          <w:sz w:val="20"/>
          <w:szCs w:val="20"/>
        </w:rPr>
        <w:t>great</w:t>
      </w:r>
      <w:r w:rsidRPr="00E02B2D">
        <w:rPr>
          <w:sz w:val="20"/>
          <w:szCs w:val="20"/>
        </w:rPr>
        <w:t xml:space="preserve">    </w:t>
      </w:r>
      <w:r w:rsidRPr="00E02B2D">
        <w:rPr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 xml:space="preserve">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D. </w:t>
      </w:r>
      <w:r w:rsidRPr="00E02B2D">
        <w:rPr>
          <w:rFonts w:hint="eastAsia"/>
          <w:sz w:val="20"/>
          <w:szCs w:val="20"/>
        </w:rPr>
        <w:t>fine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 xml:space="preserve">7. A. England   </w:t>
      </w:r>
      <w:r>
        <w:rPr>
          <w:rFonts w:hint="eastAsia"/>
          <w:sz w:val="20"/>
          <w:szCs w:val="20"/>
        </w:rPr>
        <w:t xml:space="preserve"> </w:t>
      </w:r>
      <w:r w:rsidRPr="00E02B2D">
        <w:rPr>
          <w:sz w:val="20"/>
          <w:szCs w:val="20"/>
        </w:rPr>
        <w:t xml:space="preserve">B. Chinese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C. English  </w:t>
      </w:r>
      <w:r w:rsidRPr="00E02B2D">
        <w:rPr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 xml:space="preserve">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American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 xml:space="preserve">8. A. from    </w:t>
      </w:r>
      <w:r w:rsidRPr="00E02B2D">
        <w:rPr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 xml:space="preserve"> </w:t>
      </w:r>
      <w:r w:rsidRPr="00E02B2D">
        <w:rPr>
          <w:sz w:val="20"/>
          <w:szCs w:val="20"/>
        </w:rPr>
        <w:t xml:space="preserve">B. on    </w:t>
      </w:r>
      <w:r w:rsidRPr="00E02B2D">
        <w:rPr>
          <w:sz w:val="20"/>
          <w:szCs w:val="20"/>
        </w:rPr>
        <w:t xml:space="preserve">　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C. with     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>D. for</w:t>
      </w:r>
    </w:p>
    <w:p w:rsidR="00AD183E" w:rsidRPr="00E02B2D" w:rsidRDefault="00AD183E" w:rsidP="00AD183E">
      <w:pPr>
        <w:ind w:firstLineChars="50" w:firstLine="100"/>
        <w:rPr>
          <w:rFonts w:hint="eastAsia"/>
          <w:sz w:val="20"/>
          <w:szCs w:val="20"/>
        </w:rPr>
      </w:pPr>
      <w:r w:rsidRPr="00E02B2D">
        <w:rPr>
          <w:sz w:val="20"/>
          <w:szCs w:val="20"/>
        </w:rPr>
        <w:t xml:space="preserve">9. A. </w:t>
      </w:r>
      <w:r w:rsidRPr="00E02B2D">
        <w:rPr>
          <w:rFonts w:hint="eastAsia"/>
          <w:sz w:val="20"/>
          <w:szCs w:val="20"/>
        </w:rPr>
        <w:t>go to</w:t>
      </w:r>
      <w:r w:rsidRPr="00E02B2D">
        <w:rPr>
          <w:sz w:val="20"/>
          <w:szCs w:val="20"/>
        </w:rPr>
        <w:t xml:space="preserve">     </w:t>
      </w:r>
      <w:r w:rsidRPr="00E02B2D">
        <w:rPr>
          <w:rFonts w:hint="eastAsia"/>
          <w:sz w:val="20"/>
          <w:szCs w:val="20"/>
        </w:rPr>
        <w:tab/>
      </w:r>
      <w:r w:rsidRPr="00E02B2D">
        <w:rPr>
          <w:sz w:val="20"/>
          <w:szCs w:val="20"/>
        </w:rPr>
        <w:t xml:space="preserve">B. </w:t>
      </w:r>
      <w:r w:rsidRPr="00E02B2D">
        <w:rPr>
          <w:rFonts w:hint="eastAsia"/>
          <w:sz w:val="20"/>
          <w:szCs w:val="20"/>
        </w:rPr>
        <w:t>goes to</w:t>
      </w:r>
      <w:r w:rsidRPr="00E02B2D">
        <w:rPr>
          <w:sz w:val="20"/>
          <w:szCs w:val="20"/>
        </w:rPr>
        <w:t xml:space="preserve">    C. </w:t>
      </w:r>
      <w:r w:rsidRPr="00E02B2D">
        <w:rPr>
          <w:rFonts w:hint="eastAsia"/>
          <w:sz w:val="20"/>
          <w:szCs w:val="20"/>
        </w:rPr>
        <w:t>go with</w:t>
      </w:r>
      <w:r w:rsidRPr="00E02B2D">
        <w:rPr>
          <w:sz w:val="20"/>
          <w:szCs w:val="20"/>
        </w:rPr>
        <w:t xml:space="preserve">     </w:t>
      </w:r>
      <w:r w:rsidRPr="00E02B2D">
        <w:rPr>
          <w:sz w:val="20"/>
          <w:szCs w:val="20"/>
        </w:rPr>
        <w:tab/>
        <w:t xml:space="preserve">D. </w:t>
      </w:r>
      <w:r w:rsidRPr="00E02B2D">
        <w:rPr>
          <w:rFonts w:hint="eastAsia"/>
          <w:sz w:val="20"/>
          <w:szCs w:val="20"/>
        </w:rPr>
        <w:t>goes with</w:t>
      </w:r>
    </w:p>
    <w:p w:rsidR="00AD183E" w:rsidRPr="00E02B2D" w:rsidRDefault="00AD183E" w:rsidP="00AD183E">
      <w:pPr>
        <w:ind w:firstLineChars="50" w:firstLine="100"/>
        <w:rPr>
          <w:sz w:val="20"/>
          <w:szCs w:val="20"/>
        </w:rPr>
      </w:pPr>
      <w:r w:rsidRPr="00E02B2D">
        <w:rPr>
          <w:sz w:val="20"/>
          <w:szCs w:val="20"/>
        </w:rPr>
        <w:t xml:space="preserve">10. A. be     </w:t>
      </w:r>
      <w:r w:rsidRPr="00E02B2D">
        <w:rPr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 xml:space="preserve"> </w:t>
      </w:r>
      <w:r w:rsidRPr="00E02B2D">
        <w:rPr>
          <w:sz w:val="20"/>
          <w:szCs w:val="20"/>
        </w:rPr>
        <w:t xml:space="preserve">B. am   </w:t>
      </w:r>
      <w:r w:rsidRPr="00E02B2D">
        <w:rPr>
          <w:sz w:val="20"/>
          <w:szCs w:val="20"/>
        </w:rPr>
        <w:t xml:space="preserve">　　</w:t>
      </w:r>
      <w:r>
        <w:rPr>
          <w:rFonts w:hint="eastAsia"/>
          <w:sz w:val="20"/>
          <w:szCs w:val="20"/>
        </w:rPr>
        <w:t xml:space="preserve"> </w:t>
      </w:r>
      <w:r w:rsidRPr="00E02B2D">
        <w:rPr>
          <w:sz w:val="20"/>
          <w:szCs w:val="20"/>
        </w:rPr>
        <w:t xml:space="preserve">C. is         </w:t>
      </w:r>
      <w:r w:rsidRPr="00E02B2D">
        <w:rPr>
          <w:sz w:val="20"/>
          <w:szCs w:val="20"/>
        </w:rPr>
        <w:t xml:space="preserve">　</w:t>
      </w:r>
      <w:r w:rsidRPr="00E02B2D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</w:t>
      </w:r>
      <w:r w:rsidRPr="00E02B2D">
        <w:rPr>
          <w:sz w:val="20"/>
          <w:szCs w:val="20"/>
        </w:rPr>
        <w:t>D. are</w:t>
      </w:r>
    </w:p>
    <w:p w:rsidR="00AD183E" w:rsidRPr="00BA08B8" w:rsidRDefault="00AD183E" w:rsidP="00AD183E">
      <w:pPr>
        <w:spacing w:line="360" w:lineRule="atLeast"/>
        <w:ind w:firstLineChars="500" w:firstLine="140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119" style="position:absolute;left:0;text-align:left;z-index:25167769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17" style="position:absolute;left:0;text-align:left;z-index:25167564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18" style="position:absolute;left:0;text-align:left;flip:x;z-index:251676672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3</w:t>
      </w:r>
      <w:r>
        <w:rPr>
          <w:rFonts w:eastAsia="方正隶书简体" w:hint="eastAsia"/>
          <w:b/>
          <w:sz w:val="36"/>
          <w:szCs w:val="36"/>
        </w:rPr>
        <w:t>课时</w:t>
      </w:r>
      <w:r>
        <w:rPr>
          <w:rFonts w:eastAsia="方正隶书简体" w:hint="eastAsia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 w:hint="eastAsia"/>
          <w:sz w:val="36"/>
          <w:szCs w:val="36"/>
        </w:rPr>
        <w:t xml:space="preserve">  </w:t>
      </w:r>
      <w:r>
        <w:rPr>
          <w:rFonts w:eastAsia="方正隶书简体" w:hint="eastAsia"/>
          <w:b/>
          <w:position w:val="-30"/>
          <w:sz w:val="36"/>
          <w:szCs w:val="36"/>
        </w:rPr>
        <w:t>Unit 3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20" style="position:absolute;left:0;text-align:left;margin-left:.9pt;margin-top:2.9pt;width:170.7pt;height:15pt;z-index:-251637760" coordorigin="698,3713" coordsize="3414,300">
            <v:group id="_x0000_s2121" style="position:absolute;left:698;top:3713;width:3414;height:300" coordorigin="698,2006" coordsize="3414,300">
              <v:oval id="_x0000_s2122" style="position:absolute;left:1400;top:2006;width:300;height:300" fillcolor="black" stroked="f"/>
              <v:line id="_x0000_s2123" style="position:absolute" from="698,2300" to="3942,2300">
                <v:stroke dashstyle="1 1" endcap="round"/>
              </v:line>
              <v:shape id="_x0000_s212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25" style="position:absolute;left:3916;top:3791;width:196;height:196">
              <v:stroke dashstyle="1 1" endcap="round"/>
            </v:oval>
            <v:rect id="_x0000_s2126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CC527A" w:rsidRDefault="00AD183E" w:rsidP="00AD183E">
      <w:pPr>
        <w:spacing w:line="240" w:lineRule="atLeast"/>
        <w:ind w:firstLineChars="50" w:firstLine="100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hint="eastAsia"/>
          <w:sz w:val="20"/>
          <w:szCs w:val="20"/>
        </w:rPr>
        <w:t xml:space="preserve">think, think of  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hint="eastAsia"/>
          <w:sz w:val="20"/>
          <w:szCs w:val="20"/>
        </w:rPr>
        <w:t xml:space="preserve">--Do you often watch football? </w:t>
      </w:r>
      <w:r>
        <w:rPr>
          <w:sz w:val="20"/>
          <w:szCs w:val="20"/>
        </w:rPr>
        <w:t>–</w:t>
      </w:r>
      <w:r>
        <w:rPr>
          <w:rFonts w:hint="eastAsia"/>
          <w:sz w:val="20"/>
          <w:szCs w:val="20"/>
        </w:rPr>
        <w:t xml:space="preserve"> Yes,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do.</w:t>
      </w:r>
    </w:p>
    <w:p w:rsidR="00AD183E" w:rsidRDefault="00AD183E" w:rsidP="00AD183E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In the </w:t>
      </w:r>
      <w:smartTag w:uri="urn:schemas-microsoft-com:office:smarttags" w:element="country-region">
        <w:r>
          <w:rPr>
            <w:rFonts w:hint="eastAsia"/>
            <w:sz w:val="20"/>
            <w:szCs w:val="20"/>
          </w:rPr>
          <w:t>UK</w:t>
        </w:r>
      </w:smartTag>
      <w:r>
        <w:rPr>
          <w:rFonts w:hint="eastAsia"/>
          <w:sz w:val="20"/>
          <w:szCs w:val="20"/>
        </w:rPr>
        <w:t xml:space="preserve"> and the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sz w:val="20"/>
              <w:szCs w:val="20"/>
            </w:rPr>
            <w:t>USA</w:t>
          </w:r>
        </w:smartTag>
      </w:smartTag>
      <w:r>
        <w:rPr>
          <w:rFonts w:hint="eastAsia"/>
          <w:sz w:val="20"/>
          <w:szCs w:val="20"/>
        </w:rPr>
        <w:t xml:space="preserve"> people often give flowers, cakes and candy as birthday presents. They always open their presents at once.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27" style="position:absolute;left:0;text-align:left;margin-left:.9pt;margin-top:2.9pt;width:170.7pt;height:15pt;z-index:-251636736" coordorigin="698,3713" coordsize="3414,300">
            <v:group id="_x0000_s2128" style="position:absolute;left:698;top:3713;width:3414;height:300" coordorigin="698,2006" coordsize="3414,300">
              <v:oval id="_x0000_s2129" style="position:absolute;left:1400;top:2006;width:300;height:300" fillcolor="black" stroked="f"/>
              <v:line id="_x0000_s2130" style="position:absolute" from="698,2300" to="3942,2300">
                <v:stroke dashstyle="1 1" endcap="round"/>
              </v:line>
              <v:shape id="_x0000_s2131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32" style="position:absolute;left:3916;top:3791;width:196;height:196">
              <v:stroke dashstyle="1 1" endcap="round"/>
            </v:oval>
            <v:rect id="_x0000_s2133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Default="00AD183E" w:rsidP="00AD183E">
      <w:pPr>
        <w:rPr>
          <w:rFonts w:hint="eastAsia"/>
          <w:sz w:val="20"/>
          <w:szCs w:val="20"/>
        </w:rPr>
      </w:pPr>
    </w:p>
    <w:p w:rsidR="00AD183E" w:rsidRPr="006A7301" w:rsidRDefault="00AD183E" w:rsidP="00AD183E">
      <w:pPr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6A7301">
          <w:rPr>
            <w:rFonts w:hint="eastAsia"/>
            <w:sz w:val="20"/>
            <w:szCs w:val="20"/>
          </w:rPr>
          <w:t>I.</w:t>
        </w:r>
      </w:smartTag>
      <w:r w:rsidRPr="006A7301">
        <w:rPr>
          <w:rFonts w:hint="eastAsia"/>
          <w:sz w:val="20"/>
          <w:szCs w:val="20"/>
        </w:rPr>
        <w:t xml:space="preserve"> </w:t>
      </w:r>
      <w:r>
        <w:rPr>
          <w:rFonts w:ascii="黑体" w:eastAsia="黑体" w:hint="eastAsia"/>
          <w:sz w:val="20"/>
          <w:szCs w:val="20"/>
        </w:rPr>
        <w:t xml:space="preserve"> 翻译下列短语。</w:t>
      </w:r>
    </w:p>
    <w:p w:rsidR="00AD183E" w:rsidRPr="00A64B75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A64B75">
        <w:rPr>
          <w:rFonts w:hint="eastAsia"/>
          <w:sz w:val="20"/>
          <w:szCs w:val="20"/>
        </w:rPr>
        <w:t>不同的习惯</w:t>
      </w:r>
      <w:r>
        <w:rPr>
          <w:rFonts w:hint="eastAsia"/>
          <w:sz w:val="20"/>
          <w:szCs w:val="20"/>
          <w:u w:val="single"/>
        </w:rPr>
        <w:t xml:space="preserve">                </w:t>
      </w:r>
      <w:r>
        <w:rPr>
          <w:rFonts w:hint="eastAsia"/>
          <w:sz w:val="20"/>
          <w:szCs w:val="20"/>
        </w:rPr>
        <w:t xml:space="preserve">   </w:t>
      </w:r>
      <w:r w:rsidRPr="00A64B75"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 xml:space="preserve">. </w:t>
      </w:r>
      <w:r w:rsidRPr="00A64B75">
        <w:rPr>
          <w:rFonts w:hint="eastAsia"/>
          <w:sz w:val="20"/>
          <w:szCs w:val="20"/>
        </w:rPr>
        <w:t>制作蛋糕</w:t>
      </w:r>
      <w:r w:rsidRPr="00A64B75">
        <w:rPr>
          <w:rFonts w:hint="eastAsia"/>
          <w:sz w:val="20"/>
          <w:szCs w:val="20"/>
        </w:rPr>
        <w:t>_______________</w:t>
      </w:r>
    </w:p>
    <w:p w:rsidR="00AD183E" w:rsidRPr="00A64B75" w:rsidRDefault="00AD183E" w:rsidP="00AD183E">
      <w:pPr>
        <w:rPr>
          <w:rFonts w:hint="eastAsia"/>
          <w:sz w:val="20"/>
          <w:szCs w:val="20"/>
        </w:rPr>
      </w:pPr>
      <w:r w:rsidRPr="00A64B75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 xml:space="preserve">. </w:t>
      </w:r>
      <w:r w:rsidRPr="00A64B75">
        <w:rPr>
          <w:rFonts w:hint="eastAsia"/>
          <w:sz w:val="20"/>
          <w:szCs w:val="20"/>
        </w:rPr>
        <w:t>玩电脑游戏</w:t>
      </w:r>
      <w:r w:rsidRPr="00A64B75">
        <w:rPr>
          <w:rFonts w:hint="eastAsia"/>
          <w:sz w:val="20"/>
          <w:szCs w:val="20"/>
        </w:rPr>
        <w:t>_____________</w:t>
      </w:r>
      <w:r>
        <w:rPr>
          <w:rFonts w:hint="eastAsia"/>
          <w:sz w:val="20"/>
          <w:szCs w:val="20"/>
        </w:rPr>
        <w:t xml:space="preserve">      4. </w:t>
      </w:r>
      <w:r w:rsidRPr="00A64B75">
        <w:rPr>
          <w:rFonts w:hint="eastAsia"/>
          <w:sz w:val="20"/>
          <w:szCs w:val="20"/>
        </w:rPr>
        <w:t>我最喜欢的电影</w:t>
      </w:r>
      <w:r w:rsidRPr="00A64B75">
        <w:rPr>
          <w:rFonts w:hint="eastAsia"/>
          <w:sz w:val="20"/>
          <w:szCs w:val="20"/>
        </w:rPr>
        <w:t>_____________</w:t>
      </w:r>
    </w:p>
    <w:p w:rsidR="00AD183E" w:rsidRPr="00A64B75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5. </w:t>
      </w:r>
      <w:r w:rsidRPr="00A64B75">
        <w:rPr>
          <w:rFonts w:hint="eastAsia"/>
          <w:sz w:val="20"/>
          <w:szCs w:val="20"/>
        </w:rPr>
        <w:t>许多书</w:t>
      </w:r>
      <w:r w:rsidRPr="00A64B75">
        <w:rPr>
          <w:rFonts w:hint="eastAsia"/>
          <w:sz w:val="20"/>
          <w:szCs w:val="20"/>
        </w:rPr>
        <w:t>______________</w:t>
      </w:r>
      <w:r>
        <w:rPr>
          <w:rFonts w:hint="eastAsia"/>
          <w:sz w:val="20"/>
          <w:szCs w:val="20"/>
        </w:rPr>
        <w:t xml:space="preserve">         6. </w:t>
      </w:r>
      <w:r w:rsidRPr="00A64B75">
        <w:rPr>
          <w:rFonts w:hint="eastAsia"/>
          <w:sz w:val="20"/>
          <w:szCs w:val="20"/>
        </w:rPr>
        <w:t>为托尼制作一个蛋糕</w:t>
      </w:r>
      <w:r>
        <w:rPr>
          <w:rFonts w:hint="eastAsia"/>
          <w:sz w:val="20"/>
          <w:szCs w:val="20"/>
        </w:rPr>
        <w:t>__________________</w:t>
      </w:r>
    </w:p>
    <w:p w:rsidR="00AD183E" w:rsidRPr="00A64B75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</w:t>
      </w:r>
      <w:r w:rsidRPr="00A64B75">
        <w:rPr>
          <w:rFonts w:hint="eastAsia"/>
          <w:sz w:val="20"/>
          <w:szCs w:val="20"/>
        </w:rPr>
        <w:t>住在美国</w:t>
      </w:r>
      <w:r w:rsidRPr="00A64B75">
        <w:rPr>
          <w:rFonts w:hint="eastAsia"/>
          <w:sz w:val="20"/>
          <w:szCs w:val="20"/>
        </w:rPr>
        <w:t>_________________</w:t>
      </w:r>
      <w:r>
        <w:rPr>
          <w:rFonts w:hint="eastAsia"/>
          <w:sz w:val="20"/>
          <w:szCs w:val="20"/>
        </w:rPr>
        <w:t xml:space="preserve">    8. </w:t>
      </w:r>
      <w:r w:rsidRPr="00A64B75">
        <w:rPr>
          <w:rFonts w:hint="eastAsia"/>
          <w:sz w:val="20"/>
          <w:szCs w:val="20"/>
        </w:rPr>
        <w:t>送花</w:t>
      </w:r>
      <w:r w:rsidRPr="00A64B75">
        <w:rPr>
          <w:rFonts w:hint="eastAsia"/>
          <w:sz w:val="20"/>
          <w:szCs w:val="20"/>
        </w:rPr>
        <w:t>__________________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9. </w:t>
      </w:r>
      <w:r w:rsidRPr="00A64B75">
        <w:rPr>
          <w:rFonts w:hint="eastAsia"/>
          <w:sz w:val="20"/>
          <w:szCs w:val="20"/>
        </w:rPr>
        <w:t>作为生日礼物</w:t>
      </w:r>
      <w:r>
        <w:rPr>
          <w:rFonts w:hint="eastAsia"/>
          <w:sz w:val="20"/>
          <w:szCs w:val="20"/>
        </w:rPr>
        <w:t xml:space="preserve">_______________  </w:t>
      </w:r>
      <w:r w:rsidRPr="00A64B75"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0.</w:t>
      </w:r>
      <w:r w:rsidRPr="00A64B75">
        <w:rPr>
          <w:rFonts w:hint="eastAsia"/>
          <w:sz w:val="20"/>
          <w:szCs w:val="20"/>
        </w:rPr>
        <w:t>立刻</w:t>
      </w:r>
      <w:r w:rsidRPr="00A64B75">
        <w:rPr>
          <w:rFonts w:hint="eastAsia"/>
          <w:sz w:val="20"/>
          <w:szCs w:val="20"/>
        </w:rPr>
        <w:t>___________________________</w:t>
      </w:r>
    </w:p>
    <w:p w:rsidR="00AD183E" w:rsidRPr="00556047" w:rsidRDefault="00AD183E" w:rsidP="00AD183E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2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</w:t>
      </w:r>
      <w:r w:rsidRPr="00556047">
        <w:rPr>
          <w:rFonts w:ascii="黑体" w:eastAsia="黑体" w:hint="eastAsia"/>
          <w:sz w:val="20"/>
          <w:szCs w:val="20"/>
        </w:rPr>
        <w:t>用适当的代词填空。</w:t>
      </w:r>
    </w:p>
    <w:p w:rsidR="00AD183E" w:rsidRPr="00096E10" w:rsidRDefault="00AD183E" w:rsidP="00AD183E">
      <w:pPr>
        <w:rPr>
          <w:rFonts w:ascii="黑体" w:eastAsia="黑体" w:hint="eastAsia"/>
          <w:sz w:val="20"/>
          <w:szCs w:val="20"/>
        </w:rPr>
      </w:pPr>
      <w:r w:rsidRPr="00556047">
        <w:rPr>
          <w:rFonts w:hint="eastAsia"/>
          <w:sz w:val="20"/>
          <w:szCs w:val="20"/>
        </w:rPr>
        <w:t xml:space="preserve">1. </w:t>
      </w:r>
      <w:r>
        <w:rPr>
          <w:sz w:val="20"/>
          <w:szCs w:val="20"/>
        </w:rPr>
        <w:t xml:space="preserve">I like Li </w:t>
      </w:r>
      <w:r>
        <w:rPr>
          <w:rFonts w:hint="eastAsia"/>
          <w:sz w:val="20"/>
          <w:szCs w:val="20"/>
        </w:rPr>
        <w:t xml:space="preserve">Wang Fei </w:t>
      </w:r>
      <w:r>
        <w:rPr>
          <w:sz w:val="20"/>
          <w:szCs w:val="20"/>
        </w:rPr>
        <w:t>. _______ is ___</w:t>
      </w:r>
      <w:r w:rsidRPr="00556047">
        <w:rPr>
          <w:sz w:val="20"/>
          <w:szCs w:val="20"/>
        </w:rPr>
        <w:t>____ favorite singer.</w:t>
      </w:r>
      <w:r w:rsidRPr="00556047">
        <w:rPr>
          <w:sz w:val="20"/>
          <w:szCs w:val="20"/>
        </w:rPr>
        <w:br/>
        <w:t>2. This is my mother. _______ name is Linda. ________ works in a hospital.</w:t>
      </w:r>
      <w:r w:rsidRPr="00556047">
        <w:rPr>
          <w:sz w:val="20"/>
          <w:szCs w:val="20"/>
        </w:rPr>
        <w:br/>
        <w:t>3. This is my bird. _________ name is Polly. ______ is a clever bird.</w:t>
      </w:r>
      <w:r w:rsidRPr="00556047">
        <w:rPr>
          <w:sz w:val="20"/>
          <w:szCs w:val="20"/>
        </w:rPr>
        <w:br/>
        <w:t xml:space="preserve">4. Who is that boy? _______ is my brother. _______ name is Daming. </w:t>
      </w:r>
      <w:r w:rsidRPr="00556047">
        <w:rPr>
          <w:sz w:val="20"/>
          <w:szCs w:val="20"/>
        </w:rPr>
        <w:br/>
        <w:t xml:space="preserve">5. We are in Class One. Miss Li is ________ </w:t>
      </w:r>
      <w:r>
        <w:rPr>
          <w:sz w:val="20"/>
          <w:szCs w:val="20"/>
        </w:rPr>
        <w:t>teacher. ________ all like</w:t>
      </w:r>
      <w:r>
        <w:rPr>
          <w:rFonts w:hint="eastAsia"/>
          <w:sz w:val="20"/>
          <w:szCs w:val="20"/>
        </w:rPr>
        <w:t xml:space="preserve"> her</w:t>
      </w:r>
      <w:r w:rsidRPr="00556047">
        <w:rPr>
          <w:sz w:val="20"/>
          <w:szCs w:val="20"/>
        </w:rPr>
        <w:t>.</w:t>
      </w:r>
      <w:r w:rsidRPr="00556047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6. My grandparents live in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sz w:val="20"/>
              <w:szCs w:val="20"/>
            </w:rPr>
            <w:t>China</w:t>
          </w:r>
        </w:smartTag>
      </w:smartTag>
      <w:r>
        <w:rPr>
          <w:rFonts w:hint="eastAsia"/>
          <w:sz w:val="20"/>
          <w:szCs w:val="20"/>
        </w:rPr>
        <w:t xml:space="preserve">.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home is in 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  <w:sz w:val="20"/>
              <w:szCs w:val="20"/>
            </w:rPr>
            <w:t>Beijing</w:t>
          </w:r>
        </w:smartTag>
      </w:smartTag>
      <w:r>
        <w:rPr>
          <w:rFonts w:hint="eastAsia"/>
          <w:sz w:val="20"/>
          <w:szCs w:val="20"/>
        </w:rPr>
        <w:t>.</w:t>
      </w:r>
      <w:r w:rsidRPr="00556047">
        <w:rPr>
          <w:sz w:val="20"/>
          <w:szCs w:val="20"/>
        </w:rPr>
        <w:br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096E10">
        <w:rPr>
          <w:rFonts w:ascii="黑体" w:eastAsia="黑体" w:hint="eastAsia"/>
          <w:sz w:val="20"/>
          <w:szCs w:val="20"/>
        </w:rPr>
        <w:t>按要求完成改写后的句子。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096E10">
        <w:rPr>
          <w:rFonts w:hint="eastAsia"/>
          <w:sz w:val="20"/>
          <w:szCs w:val="20"/>
        </w:rPr>
        <w:t xml:space="preserve">1. </w:t>
      </w:r>
      <w:r w:rsidRPr="00096E10">
        <w:rPr>
          <w:sz w:val="20"/>
          <w:szCs w:val="20"/>
        </w:rPr>
        <w:t>We often send her a birthday card. (</w:t>
      </w:r>
      <w:r>
        <w:rPr>
          <w:rFonts w:hint="eastAsia"/>
          <w:sz w:val="20"/>
          <w:szCs w:val="20"/>
        </w:rPr>
        <w:t>改为</w:t>
      </w:r>
      <w:r w:rsidRPr="00096E10">
        <w:rPr>
          <w:sz w:val="20"/>
          <w:szCs w:val="20"/>
        </w:rPr>
        <w:t>同义句</w:t>
      </w:r>
      <w:r w:rsidRPr="00096E10">
        <w:rPr>
          <w:sz w:val="20"/>
          <w:szCs w:val="20"/>
        </w:rPr>
        <w:t>)</w:t>
      </w:r>
      <w:r w:rsidRPr="00096E10">
        <w:rPr>
          <w:sz w:val="20"/>
          <w:szCs w:val="20"/>
        </w:rPr>
        <w:br/>
        <w:t>We often ________ a birthday card _______ her.</w:t>
      </w:r>
      <w:r w:rsidRPr="00096E10">
        <w:rPr>
          <w:sz w:val="20"/>
          <w:szCs w:val="20"/>
        </w:rPr>
        <w:br/>
        <w:t>2. My mother makes me a cake. (</w:t>
      </w:r>
      <w:r>
        <w:rPr>
          <w:rFonts w:hint="eastAsia"/>
          <w:sz w:val="20"/>
          <w:szCs w:val="20"/>
        </w:rPr>
        <w:t>改为</w:t>
      </w:r>
      <w:r w:rsidRPr="00096E10">
        <w:rPr>
          <w:sz w:val="20"/>
          <w:szCs w:val="20"/>
        </w:rPr>
        <w:t>同义句</w:t>
      </w:r>
      <w:r w:rsidRPr="00096E10">
        <w:rPr>
          <w:sz w:val="20"/>
          <w:szCs w:val="20"/>
        </w:rPr>
        <w:t>)</w:t>
      </w:r>
      <w:r w:rsidRPr="00096E10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  <w:r w:rsidRPr="00096E10">
        <w:rPr>
          <w:sz w:val="20"/>
          <w:szCs w:val="20"/>
        </w:rPr>
        <w:t>My mother __________ a cake __________ me.</w:t>
      </w:r>
      <w:r w:rsidRPr="00096E10">
        <w:rPr>
          <w:sz w:val="20"/>
          <w:szCs w:val="20"/>
        </w:rPr>
        <w:br/>
        <w:t>3. Please give him a new book. (</w:t>
      </w:r>
      <w:r>
        <w:rPr>
          <w:rFonts w:hint="eastAsia"/>
          <w:sz w:val="20"/>
          <w:szCs w:val="20"/>
        </w:rPr>
        <w:t>改为</w:t>
      </w:r>
      <w:r w:rsidRPr="00096E10">
        <w:rPr>
          <w:sz w:val="20"/>
          <w:szCs w:val="20"/>
        </w:rPr>
        <w:t>同义句</w:t>
      </w:r>
      <w:r w:rsidRPr="00096E10">
        <w:rPr>
          <w:sz w:val="20"/>
          <w:szCs w:val="20"/>
        </w:rPr>
        <w:t xml:space="preserve">) </w:t>
      </w:r>
      <w:r w:rsidRPr="00096E10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  <w:r w:rsidRPr="00096E10">
        <w:rPr>
          <w:sz w:val="20"/>
          <w:szCs w:val="20"/>
        </w:rPr>
        <w:t>Please __________ a new book __________ him.</w:t>
      </w:r>
      <w:r w:rsidRPr="00096E10">
        <w:rPr>
          <w:sz w:val="20"/>
          <w:szCs w:val="20"/>
        </w:rPr>
        <w:br/>
        <w:t xml:space="preserve">4. </w:t>
      </w:r>
      <w:r>
        <w:rPr>
          <w:rFonts w:hint="eastAsia"/>
          <w:sz w:val="20"/>
          <w:szCs w:val="20"/>
        </w:rPr>
        <w:t xml:space="preserve">The girl often does housework on Sundays. ( </w:t>
      </w:r>
      <w:r>
        <w:rPr>
          <w:rFonts w:hint="eastAsia"/>
          <w:sz w:val="20"/>
          <w:szCs w:val="20"/>
        </w:rPr>
        <w:t>改为一般疑问句</w:t>
      </w:r>
      <w:r>
        <w:rPr>
          <w:rFonts w:hint="eastAsia"/>
          <w:sz w:val="20"/>
          <w:szCs w:val="20"/>
        </w:rPr>
        <w:t>)</w:t>
      </w:r>
    </w:p>
    <w:p w:rsidR="00AD183E" w:rsidRPr="00177857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the girl often </w:t>
      </w:r>
      <w:r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</w:rPr>
        <w:t xml:space="preserve"> housework on Sundays?</w:t>
      </w:r>
    </w:p>
    <w:p w:rsidR="00AD183E" w:rsidRPr="00096E10" w:rsidRDefault="00AD183E" w:rsidP="00AD183E">
      <w:pPr>
        <w:ind w:left="100" w:hangingChars="50" w:hanging="100"/>
        <w:rPr>
          <w:rFonts w:hint="eastAsia"/>
          <w:sz w:val="20"/>
          <w:szCs w:val="20"/>
        </w:rPr>
      </w:pPr>
      <w:r w:rsidRPr="00096E10">
        <w:rPr>
          <w:sz w:val="20"/>
          <w:szCs w:val="20"/>
        </w:rPr>
        <w:t>5. He often likes birthday parties. (</w:t>
      </w:r>
      <w:r>
        <w:rPr>
          <w:rFonts w:hint="eastAsia"/>
          <w:sz w:val="20"/>
          <w:szCs w:val="20"/>
        </w:rPr>
        <w:t>改为</w:t>
      </w:r>
      <w:r w:rsidRPr="00096E10">
        <w:rPr>
          <w:sz w:val="20"/>
          <w:szCs w:val="20"/>
        </w:rPr>
        <w:t>否定句</w:t>
      </w:r>
      <w:r w:rsidRPr="00096E10">
        <w:rPr>
          <w:sz w:val="20"/>
          <w:szCs w:val="20"/>
        </w:rPr>
        <w:t>)</w:t>
      </w:r>
      <w:r w:rsidRPr="00096E10">
        <w:rPr>
          <w:sz w:val="20"/>
          <w:szCs w:val="20"/>
        </w:rPr>
        <w:br/>
        <w:t>He _______ of</w:t>
      </w:r>
      <w:r>
        <w:rPr>
          <w:sz w:val="20"/>
          <w:szCs w:val="20"/>
        </w:rPr>
        <w:t>ten _________ birthday parties.</w:t>
      </w:r>
    </w:p>
    <w:p w:rsidR="00AD183E" w:rsidRPr="000B4728" w:rsidRDefault="00AD183E" w:rsidP="00AD183E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lastRenderedPageBreak/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0B4728">
        <w:rPr>
          <w:rFonts w:ascii="黑体" w:eastAsia="黑体" w:hint="eastAsia"/>
          <w:sz w:val="20"/>
          <w:szCs w:val="20"/>
        </w:rPr>
        <w:t>选择填空。</w:t>
      </w:r>
    </w:p>
    <w:p w:rsidR="00AD183E" w:rsidRDefault="00AD183E" w:rsidP="00AD183E">
      <w:pPr>
        <w:ind w:left="100" w:hangingChars="50" w:hanging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1.</w:t>
      </w:r>
      <w:r w:rsidRPr="000B4728">
        <w:rPr>
          <w:sz w:val="20"/>
          <w:szCs w:val="20"/>
        </w:rPr>
        <w:t xml:space="preserve"> Fish and rice _____ my favourite food.</w:t>
      </w:r>
      <w:r w:rsidRPr="000B4728">
        <w:rPr>
          <w:sz w:val="20"/>
          <w:szCs w:val="20"/>
        </w:rPr>
        <w:br/>
      </w:r>
      <w:r>
        <w:rPr>
          <w:sz w:val="20"/>
          <w:szCs w:val="20"/>
        </w:rPr>
        <w:t>A. is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 xml:space="preserve"> B. are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 xml:space="preserve"> C. be</w:t>
      </w:r>
      <w:r>
        <w:rPr>
          <w:rFonts w:hint="eastAsia"/>
          <w:sz w:val="20"/>
          <w:szCs w:val="20"/>
        </w:rPr>
        <w:t xml:space="preserve">   </w:t>
      </w:r>
      <w:r>
        <w:rPr>
          <w:sz w:val="20"/>
          <w:szCs w:val="20"/>
        </w:rPr>
        <w:t>D. like</w:t>
      </w:r>
    </w:p>
    <w:p w:rsidR="00AD183E" w:rsidRDefault="00AD183E" w:rsidP="00AD183E">
      <w:pPr>
        <w:ind w:left="100" w:hangingChars="50" w:hanging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0B4728">
        <w:rPr>
          <w:sz w:val="20"/>
          <w:szCs w:val="20"/>
        </w:rPr>
        <w:t xml:space="preserve">We like English . It’s _____ favourite subject.     </w:t>
      </w:r>
    </w:p>
    <w:p w:rsidR="00AD183E" w:rsidRPr="000B4728" w:rsidRDefault="00AD183E" w:rsidP="00AD183E">
      <w:pPr>
        <w:ind w:left="100" w:hangingChars="50" w:hanging="100"/>
        <w:rPr>
          <w:rFonts w:hint="eastAsia"/>
          <w:sz w:val="20"/>
          <w:szCs w:val="20"/>
        </w:rPr>
      </w:pPr>
      <w:r w:rsidRPr="000B4728">
        <w:rPr>
          <w:sz w:val="20"/>
          <w:szCs w:val="20"/>
        </w:rPr>
        <w:t xml:space="preserve"> A, we    B. us    C. our</w:t>
      </w:r>
      <w:r>
        <w:rPr>
          <w:rFonts w:hint="eastAsia"/>
          <w:sz w:val="20"/>
          <w:szCs w:val="20"/>
        </w:rPr>
        <w:t xml:space="preserve">   D. my</w:t>
      </w:r>
    </w:p>
    <w:p w:rsidR="00AD183E" w:rsidRPr="000B4728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0B4728">
        <w:rPr>
          <w:sz w:val="20"/>
          <w:szCs w:val="20"/>
        </w:rPr>
        <w:t>She loves to listen to music, so she always goes to ______.</w:t>
      </w:r>
    </w:p>
    <w:p w:rsidR="00AD183E" w:rsidRPr="000B4728" w:rsidRDefault="00AD183E" w:rsidP="00AD183E">
      <w:pPr>
        <w:rPr>
          <w:rFonts w:hint="eastAsia"/>
          <w:sz w:val="20"/>
          <w:szCs w:val="20"/>
        </w:rPr>
      </w:pPr>
      <w:r w:rsidRPr="000B4728">
        <w:rPr>
          <w:sz w:val="20"/>
          <w:szCs w:val="20"/>
        </w:rPr>
        <w:t xml:space="preserve"> A. t</w:t>
      </w:r>
      <w:r>
        <w:rPr>
          <w:sz w:val="20"/>
          <w:szCs w:val="20"/>
        </w:rPr>
        <w:t>he gym   B. the stadium   C.</w:t>
      </w:r>
      <w:r w:rsidRPr="000B4728">
        <w:rPr>
          <w:sz w:val="20"/>
          <w:szCs w:val="20"/>
        </w:rPr>
        <w:t xml:space="preserve"> concerts</w:t>
      </w:r>
      <w:r>
        <w:rPr>
          <w:rFonts w:hint="eastAsia"/>
          <w:sz w:val="20"/>
          <w:szCs w:val="20"/>
        </w:rPr>
        <w:t xml:space="preserve">  D. concert</w:t>
      </w:r>
    </w:p>
    <w:p w:rsidR="00AD183E" w:rsidRDefault="00AD183E" w:rsidP="00AD183E">
      <w:pPr>
        <w:ind w:left="100" w:hangingChars="50" w:hanging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0B4728">
        <w:rPr>
          <w:sz w:val="20"/>
          <w:szCs w:val="20"/>
        </w:rPr>
        <w:t>This pair of shoes ________for Betty.</w:t>
      </w:r>
      <w:r w:rsidRPr="000B4728">
        <w:rPr>
          <w:sz w:val="20"/>
          <w:szCs w:val="20"/>
        </w:rPr>
        <w:br/>
        <w:t xml:space="preserve">A. are </w:t>
      </w:r>
      <w:r>
        <w:rPr>
          <w:rFonts w:hint="eastAsia"/>
          <w:sz w:val="20"/>
          <w:szCs w:val="20"/>
        </w:rPr>
        <w:t xml:space="preserve">   </w:t>
      </w:r>
      <w:r w:rsidRPr="000B4728">
        <w:rPr>
          <w:sz w:val="20"/>
          <w:szCs w:val="20"/>
        </w:rPr>
        <w:t xml:space="preserve">B. is </w:t>
      </w:r>
      <w:r>
        <w:rPr>
          <w:rFonts w:hint="eastAsia"/>
          <w:sz w:val="20"/>
          <w:szCs w:val="20"/>
        </w:rPr>
        <w:t xml:space="preserve">   </w:t>
      </w:r>
      <w:r w:rsidRPr="000B4728">
        <w:rPr>
          <w:sz w:val="20"/>
          <w:szCs w:val="20"/>
        </w:rPr>
        <w:t xml:space="preserve">C. be </w:t>
      </w:r>
      <w:r>
        <w:rPr>
          <w:rFonts w:hint="eastAsia"/>
          <w:sz w:val="20"/>
          <w:szCs w:val="20"/>
        </w:rPr>
        <w:t xml:space="preserve">    </w:t>
      </w:r>
      <w:r w:rsidRPr="000B4728">
        <w:rPr>
          <w:sz w:val="20"/>
          <w:szCs w:val="20"/>
        </w:rPr>
        <w:t>D</w:t>
      </w:r>
      <w:r>
        <w:rPr>
          <w:sz w:val="20"/>
          <w:szCs w:val="20"/>
        </w:rPr>
        <w:t>. am</w:t>
      </w:r>
    </w:p>
    <w:p w:rsidR="00AD183E" w:rsidRDefault="00AD183E" w:rsidP="00AD183E">
      <w:pPr>
        <w:ind w:left="100" w:hangingChars="50" w:hanging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0B4728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0B4728">
        <w:rPr>
          <w:sz w:val="20"/>
          <w:szCs w:val="20"/>
        </w:rPr>
        <w:t>My brother _________ some candy. He is very happy.  </w:t>
      </w:r>
    </w:p>
    <w:p w:rsidR="00AD183E" w:rsidRPr="000B4728" w:rsidRDefault="00AD183E" w:rsidP="00AD183E">
      <w:pPr>
        <w:ind w:firstLineChars="50" w:firstLine="100"/>
        <w:rPr>
          <w:sz w:val="20"/>
          <w:szCs w:val="20"/>
        </w:rPr>
      </w:pPr>
      <w:r w:rsidRPr="000B4728">
        <w:rPr>
          <w:sz w:val="20"/>
          <w:szCs w:val="20"/>
        </w:rPr>
        <w:t xml:space="preserve">A. have </w:t>
      </w:r>
      <w:r>
        <w:rPr>
          <w:rFonts w:hint="eastAsia"/>
          <w:sz w:val="20"/>
          <w:szCs w:val="20"/>
        </w:rPr>
        <w:t xml:space="preserve">  </w:t>
      </w:r>
      <w:r w:rsidRPr="000B4728">
        <w:rPr>
          <w:sz w:val="20"/>
          <w:szCs w:val="20"/>
        </w:rPr>
        <w:t>B.</w:t>
      </w:r>
      <w:r>
        <w:rPr>
          <w:rFonts w:hint="eastAsia"/>
          <w:sz w:val="20"/>
          <w:szCs w:val="20"/>
        </w:rPr>
        <w:t xml:space="preserve"> </w:t>
      </w:r>
      <w:r w:rsidRPr="000B4728">
        <w:rPr>
          <w:sz w:val="20"/>
          <w:szCs w:val="20"/>
        </w:rPr>
        <w:t xml:space="preserve">plays </w:t>
      </w:r>
      <w:r>
        <w:rPr>
          <w:rFonts w:hint="eastAsia"/>
          <w:sz w:val="20"/>
          <w:szCs w:val="20"/>
        </w:rPr>
        <w:t xml:space="preserve">  </w:t>
      </w:r>
      <w:r w:rsidRPr="000B4728">
        <w:rPr>
          <w:sz w:val="20"/>
          <w:szCs w:val="20"/>
        </w:rPr>
        <w:t>C.</w:t>
      </w:r>
      <w:r>
        <w:rPr>
          <w:rFonts w:hint="eastAsia"/>
          <w:sz w:val="20"/>
          <w:szCs w:val="20"/>
        </w:rPr>
        <w:t xml:space="preserve"> </w:t>
      </w:r>
      <w:r w:rsidRPr="000B4728">
        <w:rPr>
          <w:sz w:val="20"/>
          <w:szCs w:val="20"/>
        </w:rPr>
        <w:t xml:space="preserve">gets </w:t>
      </w:r>
      <w:r>
        <w:rPr>
          <w:rFonts w:hint="eastAsia"/>
          <w:sz w:val="20"/>
          <w:szCs w:val="20"/>
        </w:rPr>
        <w:t xml:space="preserve">  </w:t>
      </w:r>
      <w:r w:rsidRPr="000B4728">
        <w:rPr>
          <w:sz w:val="20"/>
          <w:szCs w:val="20"/>
        </w:rPr>
        <w:t>D.</w:t>
      </w:r>
      <w:r>
        <w:rPr>
          <w:rFonts w:hint="eastAsia"/>
          <w:sz w:val="20"/>
          <w:szCs w:val="20"/>
        </w:rPr>
        <w:t xml:space="preserve"> </w:t>
      </w:r>
      <w:r w:rsidRPr="000B4728">
        <w:rPr>
          <w:sz w:val="20"/>
          <w:szCs w:val="20"/>
        </w:rPr>
        <w:t>get</w:t>
      </w:r>
    </w:p>
    <w:p w:rsidR="00AD183E" w:rsidRPr="00C14354" w:rsidRDefault="00AD183E" w:rsidP="00AD183E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5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C14354">
        <w:rPr>
          <w:rFonts w:ascii="黑体" w:eastAsia="黑体" w:hint="eastAsia"/>
          <w:sz w:val="20"/>
          <w:szCs w:val="20"/>
        </w:rPr>
        <w:t>用方框中所给短语的适当形式填空。</w:t>
      </w:r>
    </w:p>
    <w:tbl>
      <w:tblPr>
        <w:tblStyle w:val="ae"/>
        <w:tblW w:w="0" w:type="auto"/>
        <w:tblLook w:val="01E0"/>
      </w:tblPr>
      <w:tblGrid>
        <w:gridCol w:w="6408"/>
      </w:tblGrid>
      <w:tr w:rsidR="00AD183E" w:rsidRPr="00C14354" w:rsidTr="00CE4AFF">
        <w:tc>
          <w:tcPr>
            <w:tcW w:w="6408" w:type="dxa"/>
          </w:tcPr>
          <w:p w:rsidR="00AD183E" w:rsidRPr="00C14354" w:rsidRDefault="00AD183E" w:rsidP="00CE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rFonts w:hint="eastAsia"/>
                <w:sz w:val="20"/>
                <w:szCs w:val="20"/>
              </w:rPr>
              <w:t>l</w:t>
            </w:r>
            <w:r w:rsidRPr="00C14354">
              <w:rPr>
                <w:sz w:val="20"/>
                <w:szCs w:val="20"/>
              </w:rPr>
              <w:t>isten to music, get some presents, a football match, play computer games,</w:t>
            </w:r>
          </w:p>
          <w:p w:rsidR="00AD183E" w:rsidRPr="00C14354" w:rsidRDefault="00AD183E" w:rsidP="00CE4AFF">
            <w:pPr>
              <w:rPr>
                <w:rFonts w:hint="eastAsia"/>
                <w:sz w:val="20"/>
                <w:szCs w:val="20"/>
              </w:rPr>
            </w:pPr>
            <w:r w:rsidRPr="00C14354">
              <w:rPr>
                <w:sz w:val="20"/>
                <w:szCs w:val="20"/>
              </w:rPr>
              <w:t>a birthday present, have a birthday party</w:t>
            </w:r>
          </w:p>
        </w:tc>
      </w:tr>
    </w:tbl>
    <w:p w:rsidR="00AD183E" w:rsidRPr="00C1435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 xml:space="preserve">. </w:t>
      </w:r>
      <w:r w:rsidRPr="00C14354">
        <w:rPr>
          <w:sz w:val="20"/>
          <w:szCs w:val="20"/>
        </w:rPr>
        <w:t>My mother often ________ on Mother’s Day.(</w:t>
      </w:r>
      <w:r w:rsidRPr="00C14354">
        <w:rPr>
          <w:sz w:val="20"/>
          <w:szCs w:val="20"/>
        </w:rPr>
        <w:t>母亲节</w:t>
      </w:r>
      <w:r w:rsidRPr="00C14354">
        <w:rPr>
          <w:sz w:val="20"/>
          <w:szCs w:val="20"/>
        </w:rPr>
        <w:t>)</w:t>
      </w:r>
    </w:p>
    <w:p w:rsidR="00AD183E" w:rsidRPr="00C1435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Let’s ________ for Tony</w:t>
      </w:r>
      <w:r>
        <w:rPr>
          <w:rFonts w:ascii="宋体" w:hAnsi="宋体" w:hint="eastAsia"/>
          <w:sz w:val="20"/>
          <w:szCs w:val="20"/>
        </w:rPr>
        <w:t>'</w:t>
      </w:r>
      <w:r w:rsidRPr="00C14354">
        <w:rPr>
          <w:sz w:val="20"/>
          <w:szCs w:val="20"/>
        </w:rPr>
        <w:t>s birthday.</w:t>
      </w:r>
    </w:p>
    <w:p w:rsidR="00AD183E" w:rsidRPr="00C1435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</w:t>
      </w:r>
      <w:r w:rsidRPr="00C14354">
        <w:rPr>
          <w:sz w:val="20"/>
          <w:szCs w:val="20"/>
        </w:rPr>
        <w:t xml:space="preserve">Would you </w:t>
      </w:r>
      <w:r>
        <w:rPr>
          <w:sz w:val="20"/>
          <w:szCs w:val="20"/>
        </w:rPr>
        <w:t>like to go to watch ______? --</w:t>
      </w:r>
      <w:r w:rsidRPr="00C14354">
        <w:rPr>
          <w:sz w:val="20"/>
          <w:szCs w:val="20"/>
        </w:rPr>
        <w:t>Yes, I’d like to.</w:t>
      </w:r>
    </w:p>
    <w:p w:rsidR="00AD183E" w:rsidRPr="00C1435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</w:t>
      </w:r>
      <w:r w:rsidRPr="00C14354">
        <w:rPr>
          <w:sz w:val="20"/>
          <w:szCs w:val="20"/>
        </w:rPr>
        <w:t>My sister has got an MP4 and often _________ .</w:t>
      </w:r>
    </w:p>
    <w:p w:rsidR="00AD183E" w:rsidRPr="00C1435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</w:t>
      </w:r>
      <w:r w:rsidRPr="00C14354">
        <w:rPr>
          <w:sz w:val="20"/>
          <w:szCs w:val="20"/>
        </w:rPr>
        <w:t>Have you got a com</w:t>
      </w:r>
      <w:r>
        <w:rPr>
          <w:sz w:val="20"/>
          <w:szCs w:val="20"/>
        </w:rPr>
        <w:t>puter?  --</w:t>
      </w:r>
      <w:r w:rsidRPr="00C14354">
        <w:rPr>
          <w:sz w:val="20"/>
          <w:szCs w:val="20"/>
        </w:rPr>
        <w:t>Yes. I usually ________ .</w:t>
      </w:r>
    </w:p>
    <w:p w:rsidR="00AD183E" w:rsidRPr="00C14354" w:rsidRDefault="00AD183E" w:rsidP="00AD183E">
      <w:pPr>
        <w:rPr>
          <w:sz w:val="20"/>
          <w:szCs w:val="20"/>
        </w:rPr>
      </w:pPr>
      <w:r w:rsidRPr="00C14354">
        <w:rPr>
          <w:sz w:val="20"/>
          <w:szCs w:val="20"/>
        </w:rPr>
        <w:t>6.</w:t>
      </w:r>
      <w:r>
        <w:rPr>
          <w:rFonts w:hint="eastAsia"/>
          <w:sz w:val="20"/>
          <w:szCs w:val="20"/>
        </w:rPr>
        <w:t xml:space="preserve"> </w:t>
      </w:r>
      <w:r w:rsidRPr="00C14354">
        <w:rPr>
          <w:sz w:val="20"/>
          <w:szCs w:val="20"/>
        </w:rPr>
        <w:t>It is my friend’s birthday. I’d like to send him _________.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34" style="position:absolute;left:0;text-align:left;margin-left:.9pt;margin-top:2.9pt;width:170.7pt;height:15pt;z-index:-251635712" coordorigin="698,3713" coordsize="3414,300">
            <v:group id="_x0000_s2135" style="position:absolute;left:698;top:3713;width:3414;height:300" coordorigin="698,2006" coordsize="3414,300">
              <v:oval id="_x0000_s2136" style="position:absolute;left:1400;top:2006;width:300;height:300" fillcolor="black" stroked="f"/>
              <v:line id="_x0000_s2137" style="position:absolute" from="698,2300" to="3942,2300">
                <v:stroke dashstyle="1 1" endcap="round"/>
              </v:line>
              <v:shape id="_x0000_s2138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39" style="position:absolute;left:3916;top:3791;width:196;height:196">
              <v:stroke dashstyle="1 1" endcap="round"/>
            </v:oval>
            <v:rect id="_x0000_s2140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6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VI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．书面表达。</w:t>
      </w:r>
    </w:p>
    <w:p w:rsidR="00AD183E" w:rsidRPr="00DE430A" w:rsidRDefault="00AD183E" w:rsidP="00AD183E">
      <w:pPr>
        <w:ind w:firstLineChars="150" w:firstLine="300"/>
        <w:rPr>
          <w:sz w:val="20"/>
          <w:szCs w:val="20"/>
        </w:rPr>
      </w:pPr>
      <w:r>
        <w:rPr>
          <w:sz w:val="20"/>
          <w:szCs w:val="20"/>
        </w:rPr>
        <w:t>假设你叫</w:t>
      </w:r>
      <w:r>
        <w:rPr>
          <w:rFonts w:hint="eastAsia"/>
          <w:sz w:val="20"/>
          <w:szCs w:val="20"/>
        </w:rPr>
        <w:t>王浩</w:t>
      </w:r>
      <w:r w:rsidRPr="00DE430A">
        <w:rPr>
          <w:sz w:val="20"/>
          <w:szCs w:val="20"/>
        </w:rPr>
        <w:t>，将于今年</w:t>
      </w:r>
      <w:r w:rsidRPr="00DE430A">
        <w:rPr>
          <w:sz w:val="20"/>
          <w:szCs w:val="20"/>
        </w:rPr>
        <w:t>7</w:t>
      </w:r>
      <w:r w:rsidRPr="00DE430A">
        <w:rPr>
          <w:sz w:val="20"/>
          <w:szCs w:val="20"/>
        </w:rPr>
        <w:t>月份参加国际中学生夏令营（</w:t>
      </w:r>
      <w:r w:rsidRPr="00DE430A">
        <w:rPr>
          <w:sz w:val="20"/>
          <w:szCs w:val="20"/>
        </w:rPr>
        <w:t>the English Summer Camp</w:t>
      </w:r>
      <w:r>
        <w:rPr>
          <w:sz w:val="20"/>
          <w:szCs w:val="20"/>
        </w:rPr>
        <w:t>）。你将寄宿在英国</w:t>
      </w:r>
      <w:r>
        <w:rPr>
          <w:rFonts w:hint="eastAsia"/>
          <w:sz w:val="20"/>
          <w:szCs w:val="20"/>
        </w:rPr>
        <w:t>布朗</w:t>
      </w:r>
      <w:r>
        <w:rPr>
          <w:sz w:val="20"/>
          <w:szCs w:val="20"/>
        </w:rPr>
        <w:t>家里，请给</w:t>
      </w:r>
      <w:r>
        <w:rPr>
          <w:rFonts w:hint="eastAsia"/>
          <w:sz w:val="20"/>
          <w:szCs w:val="20"/>
        </w:rPr>
        <w:t>他</w:t>
      </w:r>
      <w:r>
        <w:rPr>
          <w:sz w:val="20"/>
          <w:szCs w:val="20"/>
        </w:rPr>
        <w:t>家</w:t>
      </w:r>
      <w:r w:rsidRPr="00DE430A">
        <w:rPr>
          <w:sz w:val="20"/>
          <w:szCs w:val="20"/>
        </w:rPr>
        <w:t>发个</w:t>
      </w:r>
      <w:r w:rsidRPr="00DE430A">
        <w:rPr>
          <w:sz w:val="20"/>
          <w:szCs w:val="20"/>
        </w:rPr>
        <w:t>E-mail</w:t>
      </w:r>
      <w:r w:rsidRPr="00DE430A">
        <w:rPr>
          <w:sz w:val="20"/>
          <w:szCs w:val="20"/>
        </w:rPr>
        <w:t>，介绍一下自己的情况。格式已给出，字数</w:t>
      </w:r>
      <w:r w:rsidRPr="00DE430A">
        <w:rPr>
          <w:sz w:val="20"/>
          <w:szCs w:val="20"/>
        </w:rPr>
        <w:t>50</w:t>
      </w:r>
      <w:r w:rsidRPr="00DE430A">
        <w:rPr>
          <w:sz w:val="20"/>
          <w:szCs w:val="20"/>
        </w:rPr>
        <w:t>个左右。</w:t>
      </w:r>
    </w:p>
    <w:p w:rsidR="00AD183E" w:rsidRPr="00DE430A" w:rsidRDefault="00AD183E" w:rsidP="00AD183E">
      <w:pPr>
        <w:rPr>
          <w:sz w:val="20"/>
          <w:szCs w:val="20"/>
        </w:rPr>
      </w:pPr>
      <w:r w:rsidRPr="00DE430A">
        <w:rPr>
          <w:sz w:val="20"/>
          <w:szCs w:val="20"/>
        </w:rPr>
        <w:t>Dear Mr.</w:t>
      </w:r>
      <w:r w:rsidRPr="00DE430A">
        <w:rPr>
          <w:rFonts w:hint="eastAsia"/>
          <w:sz w:val="20"/>
          <w:szCs w:val="20"/>
        </w:rPr>
        <w:t xml:space="preserve"> </w:t>
      </w:r>
      <w:r w:rsidRPr="00DE430A">
        <w:rPr>
          <w:sz w:val="20"/>
          <w:szCs w:val="20"/>
        </w:rPr>
        <w:t>and Mrs.</w:t>
      </w:r>
      <w:r w:rsidRPr="00DE430A">
        <w:rPr>
          <w:rFonts w:hint="eastAsia"/>
          <w:sz w:val="20"/>
          <w:szCs w:val="20"/>
        </w:rPr>
        <w:t xml:space="preserve"> </w:t>
      </w:r>
      <w:r w:rsidRPr="00DE430A">
        <w:rPr>
          <w:sz w:val="20"/>
          <w:szCs w:val="20"/>
        </w:rPr>
        <w:t>Brown,</w:t>
      </w:r>
    </w:p>
    <w:p w:rsidR="00AD183E" w:rsidRPr="00DE430A" w:rsidRDefault="00AD183E" w:rsidP="00AD183E">
      <w:pPr>
        <w:rPr>
          <w:sz w:val="20"/>
          <w:szCs w:val="20"/>
        </w:rPr>
      </w:pPr>
      <w:r w:rsidRPr="00DE430A">
        <w:rPr>
          <w:sz w:val="20"/>
          <w:szCs w:val="20"/>
        </w:rPr>
        <w:t>I'm</w:t>
      </w:r>
      <w:r>
        <w:rPr>
          <w:rFonts w:hint="eastAsia"/>
          <w:sz w:val="20"/>
          <w:szCs w:val="20"/>
        </w:rPr>
        <w:t xml:space="preserve"> </w:t>
      </w:r>
      <w:r w:rsidRPr="00DE430A"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Chinese</w:t>
      </w:r>
      <w:r w:rsidRPr="00DE430A">
        <w:rPr>
          <w:sz w:val="20"/>
          <w:szCs w:val="20"/>
        </w:rPr>
        <w:t>________</w:t>
      </w:r>
      <w:r w:rsidRPr="00DE430A">
        <w:rPr>
          <w:rFonts w:hint="eastAsia"/>
          <w:sz w:val="20"/>
          <w:szCs w:val="20"/>
        </w:rPr>
        <w:t>___________________________</w:t>
      </w:r>
      <w:r>
        <w:rPr>
          <w:rFonts w:hint="eastAsia"/>
          <w:sz w:val="20"/>
          <w:szCs w:val="20"/>
        </w:rPr>
        <w:t>_____________________</w:t>
      </w:r>
    </w:p>
    <w:p w:rsidR="00AD183E" w:rsidRPr="00DE430A" w:rsidRDefault="00AD183E" w:rsidP="00AD183E">
      <w:pPr>
        <w:rPr>
          <w:rFonts w:hint="eastAsia"/>
          <w:sz w:val="20"/>
          <w:szCs w:val="20"/>
        </w:rPr>
      </w:pPr>
      <w:r w:rsidRPr="00DE430A">
        <w:rPr>
          <w:sz w:val="20"/>
          <w:szCs w:val="20"/>
        </w:rPr>
        <w:t>____________________________________________________________________</w:t>
      </w:r>
      <w:r w:rsidRPr="00DE430A">
        <w:rPr>
          <w:rFonts w:hint="eastAsia"/>
          <w:sz w:val="20"/>
          <w:szCs w:val="20"/>
        </w:rPr>
        <w:t xml:space="preserve"> </w:t>
      </w:r>
    </w:p>
    <w:p w:rsidR="00AD183E" w:rsidRPr="00DE430A" w:rsidRDefault="00AD183E" w:rsidP="00AD183E">
      <w:pPr>
        <w:rPr>
          <w:rFonts w:hint="eastAsia"/>
          <w:sz w:val="20"/>
          <w:szCs w:val="20"/>
        </w:rPr>
      </w:pPr>
      <w:r w:rsidRPr="00DE430A">
        <w:rPr>
          <w:sz w:val="20"/>
          <w:szCs w:val="20"/>
        </w:rPr>
        <w:t>____________________________________________________________________</w:t>
      </w:r>
      <w:r w:rsidRPr="00DE430A">
        <w:rPr>
          <w:rFonts w:hint="eastAsia"/>
          <w:sz w:val="20"/>
          <w:szCs w:val="20"/>
        </w:rPr>
        <w:t xml:space="preserve"> </w:t>
      </w:r>
    </w:p>
    <w:p w:rsidR="00AD183E" w:rsidRPr="00DE430A" w:rsidRDefault="00AD183E" w:rsidP="00AD183E">
      <w:pPr>
        <w:rPr>
          <w:rFonts w:hint="eastAsia"/>
          <w:sz w:val="20"/>
          <w:szCs w:val="20"/>
        </w:rPr>
      </w:pPr>
      <w:r w:rsidRPr="00DE430A">
        <w:rPr>
          <w:sz w:val="20"/>
          <w:szCs w:val="20"/>
        </w:rPr>
        <w:t>____________________________________________________________________</w:t>
      </w:r>
      <w:r w:rsidRPr="00DE430A">
        <w:rPr>
          <w:rFonts w:hint="eastAsia"/>
          <w:sz w:val="20"/>
          <w:szCs w:val="20"/>
        </w:rPr>
        <w:t xml:space="preserve"> </w:t>
      </w:r>
    </w:p>
    <w:p w:rsidR="00AD183E" w:rsidRPr="00DE430A" w:rsidRDefault="00AD183E" w:rsidP="00AD183E">
      <w:pPr>
        <w:rPr>
          <w:rFonts w:hint="eastAsia"/>
          <w:sz w:val="20"/>
          <w:szCs w:val="20"/>
        </w:rPr>
      </w:pPr>
      <w:r w:rsidRPr="00DE430A">
        <w:rPr>
          <w:sz w:val="20"/>
          <w:szCs w:val="20"/>
        </w:rPr>
        <w:t>____________________________________________________________________</w:t>
      </w:r>
      <w:r w:rsidRPr="00DE430A">
        <w:rPr>
          <w:rFonts w:hint="eastAsia"/>
          <w:sz w:val="20"/>
          <w:szCs w:val="20"/>
        </w:rPr>
        <w:t xml:space="preserve"> </w:t>
      </w:r>
    </w:p>
    <w:p w:rsidR="00AD183E" w:rsidRPr="00DE430A" w:rsidRDefault="00AD183E" w:rsidP="00AD183E">
      <w:pPr>
        <w:rPr>
          <w:rFonts w:hint="eastAsia"/>
          <w:sz w:val="20"/>
          <w:szCs w:val="20"/>
        </w:rPr>
      </w:pPr>
      <w:r w:rsidRPr="00DE430A">
        <w:rPr>
          <w:sz w:val="20"/>
          <w:szCs w:val="20"/>
        </w:rPr>
        <w:t>____________________________________________________________________</w:t>
      </w:r>
      <w:r w:rsidRPr="00DE430A">
        <w:rPr>
          <w:rFonts w:hint="eastAsia"/>
          <w:sz w:val="20"/>
          <w:szCs w:val="20"/>
        </w:rPr>
        <w:t xml:space="preserve"> </w:t>
      </w:r>
    </w:p>
    <w:p w:rsidR="00AD183E" w:rsidRPr="00DE430A" w:rsidRDefault="00AD183E" w:rsidP="00AD183E">
      <w:pPr>
        <w:rPr>
          <w:rFonts w:hint="eastAsia"/>
          <w:sz w:val="20"/>
          <w:szCs w:val="20"/>
        </w:rPr>
      </w:pPr>
      <w:r w:rsidRPr="00DE430A">
        <w:rPr>
          <w:rFonts w:hint="eastAsia"/>
          <w:sz w:val="20"/>
          <w:szCs w:val="20"/>
        </w:rPr>
        <w:t xml:space="preserve"> </w:t>
      </w:r>
    </w:p>
    <w:p w:rsidR="00AD183E" w:rsidRPr="00DE430A" w:rsidRDefault="00AD183E" w:rsidP="00AD183E">
      <w:pPr>
        <w:ind w:firstLineChars="2400" w:firstLine="4800"/>
        <w:rPr>
          <w:sz w:val="20"/>
          <w:szCs w:val="20"/>
        </w:rPr>
      </w:pPr>
      <w:r w:rsidRPr="00DE430A">
        <w:rPr>
          <w:sz w:val="20"/>
          <w:szCs w:val="20"/>
        </w:rPr>
        <w:t>Best wishes,</w:t>
      </w:r>
    </w:p>
    <w:p w:rsidR="00AD183E" w:rsidRPr="00746D44" w:rsidRDefault="00AD183E" w:rsidP="00AD183E">
      <w:pPr>
        <w:tabs>
          <w:tab w:val="left" w:pos="2520"/>
          <w:tab w:val="left" w:pos="4410"/>
          <w:tab w:val="left" w:pos="6090"/>
        </w:tabs>
        <w:ind w:firstLineChars="2300" w:firstLine="4830"/>
        <w:rPr>
          <w:rFonts w:hint="eastAsia"/>
        </w:rPr>
      </w:pPr>
      <w:r>
        <w:rPr>
          <w:rFonts w:hint="eastAsia"/>
        </w:rPr>
        <w:t>Wang Hao</w:t>
      </w:r>
    </w:p>
    <w:p w:rsidR="00AD183E" w:rsidRDefault="00AD183E" w:rsidP="00AD183E">
      <w:pPr>
        <w:rPr>
          <w:rFonts w:hint="eastAsia"/>
          <w:sz w:val="20"/>
          <w:szCs w:val="20"/>
        </w:rPr>
      </w:pPr>
    </w:p>
    <w:p w:rsidR="00AD183E" w:rsidRDefault="00AD183E" w:rsidP="00AD183E">
      <w:pPr>
        <w:rPr>
          <w:rFonts w:hint="eastAsia"/>
          <w:sz w:val="20"/>
          <w:szCs w:val="20"/>
        </w:rPr>
      </w:pPr>
    </w:p>
    <w:p w:rsidR="00AD183E" w:rsidRPr="003C2F0E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AD183E" w:rsidRPr="00306EE1" w:rsidRDefault="00AD183E" w:rsidP="00AD183E">
      <w:pPr>
        <w:ind w:firstLineChars="100" w:firstLine="380"/>
        <w:rPr>
          <w:rFonts w:hint="eastAsia"/>
          <w:sz w:val="20"/>
          <w:szCs w:val="2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t xml:space="preserve"> </w:t>
      </w:r>
    </w:p>
    <w:p w:rsidR="00AD183E" w:rsidRPr="00BA08B8" w:rsidRDefault="00AD183E" w:rsidP="00AD183E">
      <w:pPr>
        <w:spacing w:line="360" w:lineRule="atLeast"/>
        <w:ind w:firstLineChars="500" w:firstLine="140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143" style="position:absolute;left:0;text-align:left;z-index:251683840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41" style="position:absolute;left:0;text-align:left;z-index:251681792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42" style="position:absolute;left:0;text-align:left;flip:x;z-index:251682816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复习课时</w:t>
      </w:r>
      <w:r>
        <w:rPr>
          <w:rFonts w:eastAsia="方正隶书简体" w:hint="eastAsia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 w:hint="eastAsia"/>
          <w:sz w:val="36"/>
          <w:szCs w:val="36"/>
        </w:rPr>
        <w:t xml:space="preserve">  </w:t>
      </w:r>
      <w:r>
        <w:rPr>
          <w:rFonts w:eastAsia="方正隶书简体" w:hint="eastAsia"/>
          <w:b/>
          <w:position w:val="-30"/>
          <w:sz w:val="36"/>
          <w:szCs w:val="36"/>
        </w:rPr>
        <w:t>Module 8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 w:rsidRPr="009418F6">
        <w:rPr>
          <w:rFonts w:ascii="方正隶书简体" w:eastAsia="方正隶书简体" w:hint="eastAsia"/>
          <w:b/>
          <w:noProof/>
          <w:spacing w:val="40"/>
          <w:sz w:val="30"/>
          <w:szCs w:val="30"/>
        </w:rPr>
        <w:lastRenderedPageBreak/>
        <w:pict>
          <v:group id="_x0000_s2144" style="position:absolute;left:0;text-align:left;margin-left:.9pt;margin-top:2.9pt;width:170.7pt;height:15pt;z-index:-251631616" coordorigin="698,3713" coordsize="3414,300">
            <v:group id="_x0000_s2145" style="position:absolute;left:698;top:3713;width:3414;height:300" coordorigin="698,2006" coordsize="3414,300">
              <v:oval id="_x0000_s2146" style="position:absolute;left:1400;top:2006;width:300;height:300" fillcolor="black" stroked="f"/>
              <v:line id="_x0000_s2147" style="position:absolute" from="698,2300" to="3942,2300">
                <v:stroke dashstyle="1 1" endcap="round"/>
              </v:line>
              <v:shape id="_x0000_s2148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49" style="position:absolute;left:3916;top:3791;width:196;height:196">
              <v:stroke dashstyle="1 1" endcap="round"/>
            </v:oval>
            <v:rect id="_x0000_s2150" style="position:absolute;left:3948;top:3929;width:64;height:57" stroked="f"/>
          </v:group>
        </w:pict>
      </w:r>
      <w:r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模块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212535" w:rsidRDefault="00AD183E" w:rsidP="00AD183E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hint="eastAsia"/>
          <w:sz w:val="20"/>
          <w:szCs w:val="20"/>
        </w:rPr>
        <w:t xml:space="preserve"> </w:t>
      </w:r>
      <w:r w:rsidRPr="00AB2F05">
        <w:rPr>
          <w:sz w:val="20"/>
          <w:szCs w:val="20"/>
        </w:rPr>
        <w:t>掌握并灵活运用本</w:t>
      </w:r>
      <w:r>
        <w:rPr>
          <w:rFonts w:hint="eastAsia"/>
          <w:sz w:val="20"/>
          <w:szCs w:val="20"/>
        </w:rPr>
        <w:t>模块</w:t>
      </w:r>
      <w:r w:rsidRPr="00AB2F05">
        <w:rPr>
          <w:sz w:val="20"/>
          <w:szCs w:val="20"/>
        </w:rPr>
        <w:t>词汇表中的黑体单词和重点短语。</w:t>
      </w:r>
    </w:p>
    <w:p w:rsidR="00AD183E" w:rsidRPr="00973745" w:rsidRDefault="00AD183E" w:rsidP="00AD183E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</w:t>
      </w:r>
      <w:r>
        <w:rPr>
          <w:rFonts w:ascii="黑体" w:eastAsia="黑体" w:hint="eastAsia"/>
          <w:sz w:val="20"/>
          <w:szCs w:val="20"/>
        </w:rPr>
        <w:t>语法: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复习第三人称单数一般现在时的肯定、否定形式。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51" style="position:absolute;left:0;text-align:left;margin-left:.9pt;margin-top:2.9pt;width:170.7pt;height:15pt;z-index:-251630592" coordorigin="698,3713" coordsize="3414,300">
            <v:group id="_x0000_s2152" style="position:absolute;left:698;top:3713;width:3414;height:300" coordorigin="698,2006" coordsize="3414,300">
              <v:oval id="_x0000_s2153" style="position:absolute;left:1400;top:2006;width:300;height:300" fillcolor="black" stroked="f"/>
              <v:line id="_x0000_s2154" style="position:absolute" from="698,2300" to="3942,2300">
                <v:stroke dashstyle="1 1" endcap="round"/>
              </v:line>
              <v:shape id="_x0000_s2155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56" style="position:absolute;left:3916;top:3791;width:196;height:196">
              <v:stroke dashstyle="1 1" endcap="round"/>
            </v:oval>
            <v:rect id="_x0000_s2157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EF5F64" w:rsidRDefault="00AD183E" w:rsidP="00AD183E">
      <w:pPr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807A08">
          <w:rPr>
            <w:rFonts w:hint="eastAsia"/>
            <w:sz w:val="20"/>
            <w:szCs w:val="20"/>
          </w:rPr>
          <w:t>I.</w:t>
        </w:r>
      </w:smartTag>
      <w:r>
        <w:rPr>
          <w:rFonts w:hint="eastAsia"/>
          <w:sz w:val="20"/>
          <w:szCs w:val="20"/>
        </w:rPr>
        <w:t xml:space="preserve"> </w:t>
      </w:r>
      <w:r w:rsidRPr="00EF5F64">
        <w:rPr>
          <w:rFonts w:ascii="黑体" w:eastAsia="黑体" w:hint="eastAsia"/>
          <w:sz w:val="20"/>
          <w:szCs w:val="20"/>
        </w:rPr>
        <w:t>选择填空。</w:t>
      </w:r>
    </w:p>
    <w:p w:rsidR="00AD183E" w:rsidRPr="00EF5F64" w:rsidRDefault="00AD183E" w:rsidP="00AD183E">
      <w:pPr>
        <w:rPr>
          <w:sz w:val="20"/>
          <w:szCs w:val="20"/>
        </w:rPr>
      </w:pPr>
      <w:r w:rsidRPr="00EF5F64">
        <w:rPr>
          <w:sz w:val="20"/>
          <w:szCs w:val="20"/>
        </w:rPr>
        <w:t>1. There is _______ art room in the building .</w:t>
      </w:r>
    </w:p>
    <w:p w:rsidR="00AD183E" w:rsidRPr="00EF5F64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EF5F64">
        <w:rPr>
          <w:sz w:val="20"/>
          <w:szCs w:val="20"/>
        </w:rPr>
        <w:t>A. a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B. an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C. the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 xml:space="preserve">D. /  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 </w:t>
      </w:r>
      <w:r w:rsidRPr="00EF5F64">
        <w:rPr>
          <w:sz w:val="20"/>
          <w:szCs w:val="20"/>
        </w:rPr>
        <w:t>-- Is there _______ milk in the bottle ?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F5F64">
        <w:rPr>
          <w:sz w:val="20"/>
          <w:szCs w:val="20"/>
        </w:rPr>
        <w:t>-- Yes , there is _______ .</w:t>
      </w:r>
    </w:p>
    <w:p w:rsidR="00AD183E" w:rsidRPr="00EF5F64" w:rsidRDefault="00AD183E" w:rsidP="00AD183E">
      <w:pPr>
        <w:rPr>
          <w:sz w:val="20"/>
          <w:szCs w:val="20"/>
        </w:rPr>
      </w:pPr>
      <w:r w:rsidRPr="00EF5F6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A. some , some</w:t>
      </w:r>
      <w:r>
        <w:rPr>
          <w:rFonts w:hint="eastAsia"/>
          <w:sz w:val="20"/>
          <w:szCs w:val="20"/>
        </w:rPr>
        <w:t xml:space="preserve">  </w:t>
      </w:r>
      <w:r w:rsidRPr="00EF5F64">
        <w:rPr>
          <w:sz w:val="20"/>
          <w:szCs w:val="20"/>
        </w:rPr>
        <w:t>B. any , any</w:t>
      </w:r>
      <w:r>
        <w:rPr>
          <w:rFonts w:hint="eastAsia"/>
          <w:sz w:val="20"/>
          <w:szCs w:val="20"/>
        </w:rPr>
        <w:t xml:space="preserve">  </w:t>
      </w:r>
      <w:r w:rsidRPr="00EF5F64">
        <w:rPr>
          <w:sz w:val="20"/>
          <w:szCs w:val="20"/>
        </w:rPr>
        <w:t xml:space="preserve">C. any , some </w:t>
      </w:r>
      <w:r>
        <w:rPr>
          <w:rFonts w:hint="eastAsia"/>
          <w:sz w:val="20"/>
          <w:szCs w:val="20"/>
        </w:rPr>
        <w:tab/>
        <w:t xml:space="preserve"> </w:t>
      </w:r>
      <w:r w:rsidRPr="00EF5F64">
        <w:rPr>
          <w:sz w:val="20"/>
          <w:szCs w:val="20"/>
        </w:rPr>
        <w:t xml:space="preserve">D. some , any 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EF5F64">
        <w:rPr>
          <w:sz w:val="20"/>
          <w:szCs w:val="20"/>
        </w:rPr>
        <w:t>. The girl is from _______ . She is _______ .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EF5F64">
        <w:rPr>
          <w:sz w:val="20"/>
          <w:szCs w:val="20"/>
        </w:rPr>
        <w:t xml:space="preserve">A. American , </w:t>
      </w:r>
      <w:smartTag w:uri="urn:schemas-microsoft-com:office:smarttags" w:element="place">
        <w:smartTag w:uri="urn:schemas-microsoft-com:office:smarttags" w:element="country-region">
          <w:r w:rsidRPr="00EF5F64">
            <w:rPr>
              <w:sz w:val="20"/>
              <w:szCs w:val="20"/>
            </w:rPr>
            <w:t>America</w:t>
          </w:r>
        </w:smartTag>
      </w:smartTag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B. America , American</w:t>
      </w:r>
    </w:p>
    <w:p w:rsidR="00AD183E" w:rsidRPr="00EF5F64" w:rsidRDefault="00AD183E" w:rsidP="00AD183E">
      <w:pPr>
        <w:rPr>
          <w:sz w:val="20"/>
          <w:szCs w:val="20"/>
        </w:rPr>
      </w:pPr>
      <w:r w:rsidRPr="00EF5F6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F5F64">
        <w:rPr>
          <w:sz w:val="20"/>
          <w:szCs w:val="20"/>
        </w:rPr>
        <w:t>C. American , American</w:t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  </w:t>
      </w:r>
      <w:r w:rsidRPr="00EF5F64">
        <w:rPr>
          <w:sz w:val="20"/>
          <w:szCs w:val="20"/>
        </w:rPr>
        <w:t xml:space="preserve">D. </w:t>
      </w:r>
      <w:smartTag w:uri="urn:schemas-microsoft-com:office:smarttags" w:element="country-region">
        <w:r w:rsidRPr="00EF5F64">
          <w:rPr>
            <w:sz w:val="20"/>
            <w:szCs w:val="20"/>
          </w:rPr>
          <w:t>America</w:t>
        </w:r>
      </w:smartTag>
      <w:r w:rsidRPr="00EF5F64">
        <w:rPr>
          <w:sz w:val="20"/>
          <w:szCs w:val="20"/>
        </w:rPr>
        <w:t xml:space="preserve"> , </w:t>
      </w:r>
      <w:smartTag w:uri="urn:schemas-microsoft-com:office:smarttags" w:element="place">
        <w:smartTag w:uri="urn:schemas-microsoft-com:office:smarttags" w:element="country-region">
          <w:r w:rsidRPr="00EF5F64">
            <w:rPr>
              <w:sz w:val="20"/>
              <w:szCs w:val="20"/>
            </w:rPr>
            <w:t>America</w:t>
          </w:r>
        </w:smartTag>
      </w:smartTag>
    </w:p>
    <w:p w:rsidR="00AD183E" w:rsidRPr="00EF5F64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He</w:t>
      </w:r>
      <w:r w:rsidRPr="00EF5F64">
        <w:rPr>
          <w:sz w:val="20"/>
          <w:szCs w:val="20"/>
        </w:rPr>
        <w:t xml:space="preserve"> like</w:t>
      </w:r>
      <w:r>
        <w:rPr>
          <w:rFonts w:hint="eastAsia"/>
          <w:sz w:val="20"/>
          <w:szCs w:val="20"/>
        </w:rPr>
        <w:t>s</w:t>
      </w:r>
      <w:r w:rsidRPr="00EF5F64">
        <w:rPr>
          <w:sz w:val="20"/>
          <w:szCs w:val="20"/>
        </w:rPr>
        <w:t xml:space="preserve"> playing _______ very much .</w:t>
      </w:r>
    </w:p>
    <w:p w:rsidR="00AD183E" w:rsidRPr="00EF5F64" w:rsidRDefault="00AD183E" w:rsidP="00AD183E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EF5F64">
        <w:rPr>
          <w:sz w:val="20"/>
          <w:szCs w:val="20"/>
        </w:rPr>
        <w:t>A. football</w:t>
      </w:r>
      <w:r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B. footballs</w:t>
      </w:r>
      <w:r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C. a football</w:t>
      </w:r>
      <w:r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D. the football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EF5F64">
        <w:rPr>
          <w:sz w:val="20"/>
          <w:szCs w:val="20"/>
        </w:rPr>
        <w:t xml:space="preserve">. -- Where ______ my jeans ? 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F5F64">
        <w:rPr>
          <w:sz w:val="20"/>
          <w:szCs w:val="20"/>
        </w:rPr>
        <w:t xml:space="preserve">-- </w:t>
      </w:r>
      <w:r>
        <w:rPr>
          <w:rFonts w:hint="eastAsia"/>
          <w:sz w:val="20"/>
          <w:szCs w:val="20"/>
        </w:rPr>
        <w:t>Oh, look !</w:t>
      </w:r>
      <w:r w:rsidRPr="00EF5F64">
        <w:rPr>
          <w:sz w:val="20"/>
          <w:szCs w:val="20"/>
        </w:rPr>
        <w:t>______ on the bed .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 xml:space="preserve">    A. are , They’re   </w:t>
      </w:r>
      <w:r w:rsidRPr="00EF5F64">
        <w:rPr>
          <w:sz w:val="20"/>
          <w:szCs w:val="20"/>
        </w:rPr>
        <w:t>B. is , It’s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 xml:space="preserve">C. are , It’s     D. </w:t>
      </w:r>
      <w:r>
        <w:rPr>
          <w:rFonts w:hint="eastAsia"/>
          <w:sz w:val="20"/>
          <w:szCs w:val="20"/>
        </w:rPr>
        <w:t>is</w:t>
      </w:r>
      <w:r w:rsidRPr="00EF5F64">
        <w:rPr>
          <w:sz w:val="20"/>
          <w:szCs w:val="20"/>
        </w:rPr>
        <w:t xml:space="preserve"> , They’re</w:t>
      </w:r>
    </w:p>
    <w:p w:rsidR="00AD183E" w:rsidRPr="00EF5F64" w:rsidRDefault="00AD183E" w:rsidP="00AD183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6</w:t>
      </w:r>
      <w:r w:rsidRPr="00EF5F64">
        <w:rPr>
          <w:sz w:val="20"/>
          <w:szCs w:val="20"/>
        </w:rPr>
        <w:t xml:space="preserve">. </w:t>
      </w:r>
      <w:r w:rsidRPr="00EF5F64">
        <w:rPr>
          <w:rFonts w:hint="eastAsia"/>
          <w:sz w:val="20"/>
          <w:szCs w:val="20"/>
        </w:rPr>
        <w:t>Tom</w:t>
      </w:r>
      <w:r w:rsidRPr="00EF5F64">
        <w:rPr>
          <w:sz w:val="20"/>
          <w:szCs w:val="20"/>
        </w:rPr>
        <w:t xml:space="preserve"> usually do</w:t>
      </w:r>
      <w:r w:rsidRPr="00EF5F64">
        <w:rPr>
          <w:rFonts w:hint="eastAsia"/>
          <w:sz w:val="20"/>
          <w:szCs w:val="20"/>
        </w:rPr>
        <w:t>es</w:t>
      </w:r>
      <w:r w:rsidRPr="00EF5F64">
        <w:rPr>
          <w:sz w:val="20"/>
          <w:szCs w:val="20"/>
        </w:rPr>
        <w:t xml:space="preserve"> ______ at home .</w:t>
      </w:r>
    </w:p>
    <w:p w:rsidR="00AD183E" w:rsidRPr="00EF5F64" w:rsidRDefault="00AD183E" w:rsidP="00AD183E">
      <w:pPr>
        <w:rPr>
          <w:sz w:val="20"/>
          <w:szCs w:val="20"/>
        </w:rPr>
      </w:pPr>
      <w:r w:rsidRPr="00EF5F6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EF5F64">
        <w:rPr>
          <w:sz w:val="20"/>
          <w:szCs w:val="20"/>
        </w:rPr>
        <w:t>A. their homework</w:t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B. </w:t>
      </w:r>
      <w:r>
        <w:rPr>
          <w:rFonts w:hint="eastAsia"/>
          <w:sz w:val="20"/>
          <w:szCs w:val="20"/>
        </w:rPr>
        <w:t>his</w:t>
      </w:r>
      <w:r w:rsidRPr="00EF5F64">
        <w:rPr>
          <w:sz w:val="20"/>
          <w:szCs w:val="20"/>
        </w:rPr>
        <w:t xml:space="preserve"> homeworks</w:t>
      </w:r>
    </w:p>
    <w:p w:rsidR="00AD183E" w:rsidRPr="00EF5F64" w:rsidRDefault="00AD183E" w:rsidP="00AD183E">
      <w:pPr>
        <w:rPr>
          <w:sz w:val="20"/>
          <w:szCs w:val="20"/>
        </w:rPr>
      </w:pPr>
      <w:r w:rsidRPr="00EF5F6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F5F64">
        <w:rPr>
          <w:sz w:val="20"/>
          <w:szCs w:val="20"/>
        </w:rPr>
        <w:t>C. homeworks</w:t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 w:rsidRPr="00EF5F64">
        <w:rPr>
          <w:rFonts w:hint="eastAsia"/>
          <w:sz w:val="20"/>
          <w:szCs w:val="20"/>
        </w:rPr>
        <w:tab/>
      </w:r>
      <w:r w:rsidRPr="00EF5F64">
        <w:rPr>
          <w:sz w:val="20"/>
          <w:szCs w:val="20"/>
        </w:rPr>
        <w:t>D. his homework</w:t>
      </w:r>
    </w:p>
    <w:p w:rsidR="00AD183E" w:rsidRPr="008B205B" w:rsidRDefault="00AD183E" w:rsidP="00AD183E">
      <w:pPr>
        <w:rPr>
          <w:rFonts w:ascii="黑体" w:eastAsia="黑体"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2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8B205B">
        <w:rPr>
          <w:rFonts w:ascii="黑体" w:eastAsia="黑体" w:hint="eastAsia"/>
          <w:sz w:val="20"/>
          <w:szCs w:val="20"/>
        </w:rPr>
        <w:t xml:space="preserve">根据汉语意思完成英语句子。 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8B205B">
        <w:rPr>
          <w:sz w:val="20"/>
          <w:szCs w:val="20"/>
        </w:rPr>
        <w:t xml:space="preserve">1. </w:t>
      </w:r>
      <w:r>
        <w:rPr>
          <w:sz w:val="20"/>
          <w:szCs w:val="20"/>
        </w:rPr>
        <w:t>星期天晚上他们经常</w:t>
      </w:r>
      <w:r>
        <w:rPr>
          <w:rFonts w:hint="eastAsia"/>
          <w:sz w:val="20"/>
          <w:szCs w:val="20"/>
        </w:rPr>
        <w:t>举行</w:t>
      </w:r>
      <w:r w:rsidRPr="008B205B">
        <w:rPr>
          <w:sz w:val="20"/>
          <w:szCs w:val="20"/>
        </w:rPr>
        <w:t>聚会。</w:t>
      </w:r>
    </w:p>
    <w:p w:rsidR="00AD183E" w:rsidRDefault="00AD183E" w:rsidP="00AD183E">
      <w:pPr>
        <w:ind w:firstLineChars="50" w:firstLine="100"/>
        <w:rPr>
          <w:rFonts w:hint="eastAsia"/>
          <w:sz w:val="20"/>
          <w:szCs w:val="20"/>
        </w:rPr>
      </w:pPr>
      <w:r w:rsidRPr="008B205B">
        <w:rPr>
          <w:sz w:val="20"/>
          <w:szCs w:val="20"/>
        </w:rPr>
        <w:t>They often ______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 w:rsidRPr="008B205B">
        <w:rPr>
          <w:sz w:val="20"/>
          <w:szCs w:val="20"/>
        </w:rPr>
        <w:t xml:space="preserve"> on Sunday evening.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8B205B">
        <w:rPr>
          <w:sz w:val="20"/>
          <w:szCs w:val="20"/>
        </w:rPr>
        <w:t xml:space="preserve">2. </w:t>
      </w:r>
      <w:r w:rsidRPr="008B205B">
        <w:rPr>
          <w:sz w:val="20"/>
          <w:szCs w:val="20"/>
        </w:rPr>
        <w:t>我们常给四川的孩子们寄书。</w:t>
      </w:r>
    </w:p>
    <w:p w:rsidR="00AD183E" w:rsidRPr="008B205B" w:rsidRDefault="00AD183E" w:rsidP="00AD183E">
      <w:pPr>
        <w:ind w:firstLineChars="50" w:firstLine="100"/>
        <w:rPr>
          <w:sz w:val="20"/>
          <w:szCs w:val="20"/>
        </w:rPr>
      </w:pPr>
      <w:r w:rsidRPr="008B205B">
        <w:rPr>
          <w:sz w:val="20"/>
          <w:szCs w:val="20"/>
        </w:rPr>
        <w:t xml:space="preserve">We often ______ some books ______ the children in </w:t>
      </w:r>
      <w:smartTag w:uri="urn:schemas-microsoft-com:office:smarttags" w:element="place">
        <w:smartTag w:uri="urn:schemas-microsoft-com:office:smarttags" w:element="State">
          <w:r w:rsidRPr="008B205B">
            <w:rPr>
              <w:sz w:val="20"/>
              <w:szCs w:val="20"/>
            </w:rPr>
            <w:t>Sichuan</w:t>
          </w:r>
        </w:smartTag>
      </w:smartTag>
      <w:r w:rsidRPr="008B205B">
        <w:rPr>
          <w:sz w:val="20"/>
          <w:szCs w:val="20"/>
        </w:rPr>
        <w:t>.</w:t>
      </w:r>
    </w:p>
    <w:p w:rsidR="00AD183E" w:rsidRPr="008B205B" w:rsidRDefault="00AD183E" w:rsidP="00AD183E">
      <w:pPr>
        <w:rPr>
          <w:sz w:val="20"/>
          <w:szCs w:val="20"/>
        </w:rPr>
      </w:pPr>
      <w:r w:rsidRPr="008B205B">
        <w:rPr>
          <w:sz w:val="20"/>
          <w:szCs w:val="20"/>
        </w:rPr>
        <w:t xml:space="preserve">3. </w:t>
      </w:r>
      <w:r w:rsidRPr="008B205B">
        <w:rPr>
          <w:sz w:val="20"/>
          <w:szCs w:val="20"/>
        </w:rPr>
        <w:t>在她生日那天她从父母那里得到了一台新电脑。</w:t>
      </w:r>
    </w:p>
    <w:p w:rsidR="00AD183E" w:rsidRPr="008B205B" w:rsidRDefault="00AD183E" w:rsidP="00AD183E">
      <w:pPr>
        <w:rPr>
          <w:sz w:val="20"/>
          <w:szCs w:val="20"/>
        </w:rPr>
      </w:pPr>
      <w:r w:rsidRPr="008B205B">
        <w:rPr>
          <w:sz w:val="20"/>
          <w:szCs w:val="20"/>
        </w:rPr>
        <w:t>  She _______ a new computer ______ her parents on her birthday.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8B205B">
        <w:rPr>
          <w:sz w:val="20"/>
          <w:szCs w:val="20"/>
        </w:rPr>
        <w:t xml:space="preserve">4. </w:t>
      </w:r>
      <w:r w:rsidRPr="008B205B">
        <w:rPr>
          <w:sz w:val="20"/>
          <w:szCs w:val="20"/>
        </w:rPr>
        <w:t>你会做蛋糕吗？</w:t>
      </w:r>
      <w:r w:rsidRPr="008B205B">
        <w:rPr>
          <w:sz w:val="20"/>
          <w:szCs w:val="20"/>
        </w:rPr>
        <w:t xml:space="preserve"> </w:t>
      </w:r>
    </w:p>
    <w:p w:rsidR="00AD183E" w:rsidRPr="008B205B" w:rsidRDefault="00AD183E" w:rsidP="00AD183E">
      <w:pPr>
        <w:ind w:firstLineChars="50" w:firstLine="100"/>
        <w:rPr>
          <w:sz w:val="20"/>
          <w:szCs w:val="20"/>
        </w:rPr>
      </w:pPr>
      <w:r w:rsidRPr="008B205B">
        <w:rPr>
          <w:sz w:val="20"/>
          <w:szCs w:val="20"/>
        </w:rPr>
        <w:t xml:space="preserve">Can you ______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 w:rsidRPr="008B205B">
        <w:rPr>
          <w:sz w:val="20"/>
          <w:szCs w:val="20"/>
        </w:rPr>
        <w:t>?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8B205B">
        <w:rPr>
          <w:sz w:val="20"/>
          <w:szCs w:val="20"/>
        </w:rPr>
        <w:t xml:space="preserve">5. </w:t>
      </w:r>
      <w:r w:rsidRPr="008B205B">
        <w:rPr>
          <w:sz w:val="20"/>
          <w:szCs w:val="20"/>
        </w:rPr>
        <w:t>他总是给我一些帮助。</w:t>
      </w:r>
    </w:p>
    <w:p w:rsidR="00AD183E" w:rsidRPr="008B205B" w:rsidRDefault="00AD183E" w:rsidP="00AD183E">
      <w:pPr>
        <w:ind w:firstLineChars="100" w:firstLine="200"/>
        <w:rPr>
          <w:sz w:val="20"/>
          <w:szCs w:val="20"/>
        </w:rPr>
      </w:pPr>
      <w:r w:rsidRPr="008B205B">
        <w:rPr>
          <w:sz w:val="20"/>
          <w:szCs w:val="20"/>
        </w:rPr>
        <w:t xml:space="preserve">He _______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</w:t>
      </w:r>
      <w:r w:rsidRPr="008B205B">
        <w:rPr>
          <w:sz w:val="20"/>
          <w:szCs w:val="20"/>
        </w:rPr>
        <w:t>me some help.</w:t>
      </w:r>
    </w:p>
    <w:p w:rsidR="00AD183E" w:rsidRPr="003B2FC0" w:rsidRDefault="00AD183E" w:rsidP="00AD183E">
      <w:pPr>
        <w:rPr>
          <w:rFonts w:hint="eastAsia"/>
          <w:sz w:val="20"/>
          <w:szCs w:val="20"/>
        </w:rPr>
      </w:pPr>
      <w:r w:rsidRPr="000118B4">
        <w:t xml:space="preserve"> </w:t>
      </w:r>
      <w:fldSimple w:instr=" = 3 \* ROMAN ">
        <w:r>
          <w:rPr>
            <w:noProof/>
          </w:rPr>
          <w:t>III</w:t>
        </w:r>
      </w:fldSimple>
      <w:r>
        <w:rPr>
          <w:rFonts w:hint="eastAsia"/>
        </w:rPr>
        <w:t>.</w:t>
      </w:r>
      <w:r w:rsidRPr="003B2FC0">
        <w:rPr>
          <w:rFonts w:ascii="黑体" w:eastAsia="黑体" w:hint="eastAsia"/>
        </w:rPr>
        <w:t xml:space="preserve"> </w:t>
      </w:r>
      <w:r w:rsidRPr="003B2FC0">
        <w:rPr>
          <w:rFonts w:ascii="黑体" w:eastAsia="黑体" w:hint="eastAsia"/>
          <w:sz w:val="20"/>
          <w:szCs w:val="20"/>
        </w:rPr>
        <w:t>用所给动词的适当形式填空。</w:t>
      </w:r>
    </w:p>
    <w:p w:rsidR="00AD183E" w:rsidRPr="003B2FC0" w:rsidRDefault="00AD183E" w:rsidP="00AD183E">
      <w:pPr>
        <w:rPr>
          <w:sz w:val="20"/>
          <w:szCs w:val="20"/>
        </w:rPr>
      </w:pPr>
      <w:r w:rsidRPr="003B2FC0">
        <w:rPr>
          <w:sz w:val="20"/>
          <w:szCs w:val="20"/>
        </w:rPr>
        <w:t xml:space="preserve"> 1. It’s late . Let’s </w:t>
      </w:r>
      <w:r>
        <w:rPr>
          <w:sz w:val="20"/>
          <w:szCs w:val="20"/>
        </w:rPr>
        <w:t>____</w:t>
      </w:r>
      <w:r w:rsidRPr="003B2FC0">
        <w:rPr>
          <w:sz w:val="20"/>
          <w:szCs w:val="20"/>
        </w:rPr>
        <w:t xml:space="preserve">___ ( go ) home </w:t>
      </w:r>
      <w:r>
        <w:rPr>
          <w:rFonts w:hint="eastAsia"/>
          <w:sz w:val="20"/>
          <w:szCs w:val="20"/>
        </w:rPr>
        <w:t>now</w:t>
      </w:r>
      <w:r w:rsidRPr="003B2FC0">
        <w:rPr>
          <w:sz w:val="20"/>
          <w:szCs w:val="20"/>
        </w:rPr>
        <w:t>.</w:t>
      </w:r>
      <w:r w:rsidRPr="003B2FC0">
        <w:rPr>
          <w:sz w:val="20"/>
          <w:szCs w:val="20"/>
        </w:rPr>
        <w:tab/>
      </w:r>
    </w:p>
    <w:p w:rsidR="00AD183E" w:rsidRPr="003B2FC0" w:rsidRDefault="00AD183E" w:rsidP="00AD183E">
      <w:pPr>
        <w:rPr>
          <w:rFonts w:hint="eastAsia"/>
          <w:sz w:val="20"/>
          <w:szCs w:val="20"/>
        </w:rPr>
      </w:pPr>
      <w:r w:rsidRPr="003B2FC0">
        <w:rPr>
          <w:sz w:val="20"/>
          <w:szCs w:val="20"/>
        </w:rPr>
        <w:t xml:space="preserve"> 2. You </w:t>
      </w:r>
      <w:r w:rsidRPr="003B2FC0">
        <w:rPr>
          <w:rFonts w:hint="eastAsia"/>
          <w:sz w:val="20"/>
          <w:szCs w:val="20"/>
        </w:rPr>
        <w:t>can</w:t>
      </w:r>
      <w:r w:rsidRPr="003B2FC0">
        <w:rPr>
          <w:sz w:val="20"/>
          <w:szCs w:val="20"/>
        </w:rPr>
        <w:t>’</w:t>
      </w:r>
      <w:r w:rsidRPr="003B2FC0">
        <w:rPr>
          <w:rFonts w:hint="eastAsia"/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______</w:t>
      </w:r>
      <w:r w:rsidRPr="003B2FC0">
        <w:rPr>
          <w:sz w:val="20"/>
          <w:szCs w:val="20"/>
        </w:rPr>
        <w:t xml:space="preserve">__ ( </w:t>
      </w:r>
      <w:r w:rsidRPr="003B2FC0">
        <w:rPr>
          <w:rFonts w:hint="eastAsia"/>
          <w:sz w:val="20"/>
          <w:szCs w:val="20"/>
        </w:rPr>
        <w:t>play</w:t>
      </w:r>
      <w:r w:rsidRPr="003B2FC0">
        <w:rPr>
          <w:sz w:val="20"/>
          <w:szCs w:val="20"/>
        </w:rPr>
        <w:t xml:space="preserve"> ) </w:t>
      </w:r>
      <w:r w:rsidRPr="003B2FC0">
        <w:rPr>
          <w:rFonts w:hint="eastAsia"/>
          <w:sz w:val="20"/>
          <w:szCs w:val="20"/>
        </w:rPr>
        <w:t>table tennis at school on weekdays.</w:t>
      </w:r>
    </w:p>
    <w:p w:rsidR="00AD183E" w:rsidRPr="003B2FC0" w:rsidRDefault="00AD183E" w:rsidP="00AD183E">
      <w:pPr>
        <w:rPr>
          <w:sz w:val="20"/>
          <w:szCs w:val="20"/>
        </w:rPr>
      </w:pPr>
      <w:r w:rsidRPr="003B2FC0">
        <w:rPr>
          <w:sz w:val="20"/>
          <w:szCs w:val="20"/>
        </w:rPr>
        <w:t xml:space="preserve"> 3. Please </w:t>
      </w:r>
      <w:r>
        <w:rPr>
          <w:sz w:val="20"/>
          <w:szCs w:val="20"/>
        </w:rPr>
        <w:t>_____</w:t>
      </w:r>
      <w:r w:rsidRPr="003B2FC0">
        <w:rPr>
          <w:sz w:val="20"/>
          <w:szCs w:val="20"/>
        </w:rPr>
        <w:t xml:space="preserve">___( open ) your books </w:t>
      </w:r>
      <w:r>
        <w:rPr>
          <w:rFonts w:hint="eastAsia"/>
          <w:sz w:val="20"/>
          <w:szCs w:val="20"/>
        </w:rPr>
        <w:t xml:space="preserve">at Page 20 </w:t>
      </w:r>
      <w:r w:rsidRPr="003B2FC0">
        <w:rPr>
          <w:sz w:val="20"/>
          <w:szCs w:val="20"/>
        </w:rPr>
        <w:t>now .</w:t>
      </w:r>
    </w:p>
    <w:p w:rsidR="00AD183E" w:rsidRPr="003B2FC0" w:rsidRDefault="00AD183E" w:rsidP="00AD183E">
      <w:pPr>
        <w:rPr>
          <w:sz w:val="20"/>
          <w:szCs w:val="20"/>
        </w:rPr>
      </w:pPr>
      <w:r w:rsidRPr="003B2FC0">
        <w:rPr>
          <w:sz w:val="20"/>
          <w:szCs w:val="20"/>
        </w:rPr>
        <w:t xml:space="preserve"> 4. She often </w:t>
      </w:r>
      <w:r>
        <w:rPr>
          <w:sz w:val="20"/>
          <w:szCs w:val="20"/>
        </w:rPr>
        <w:t>_</w:t>
      </w:r>
      <w:r w:rsidRPr="003B2FC0">
        <w:rPr>
          <w:sz w:val="20"/>
          <w:szCs w:val="20"/>
        </w:rPr>
        <w:t>______ ( watch ) TV at weekends .</w:t>
      </w:r>
    </w:p>
    <w:p w:rsidR="00AD183E" w:rsidRDefault="00AD183E" w:rsidP="00AD183E">
      <w:pPr>
        <w:rPr>
          <w:rFonts w:hint="eastAsia"/>
          <w:sz w:val="20"/>
          <w:szCs w:val="20"/>
        </w:rPr>
      </w:pPr>
      <w:r w:rsidRPr="003B2FC0">
        <w:rPr>
          <w:sz w:val="20"/>
          <w:szCs w:val="20"/>
        </w:rPr>
        <w:t xml:space="preserve"> 5. I</w:t>
      </w:r>
      <w:r>
        <w:rPr>
          <w:sz w:val="20"/>
          <w:szCs w:val="20"/>
        </w:rPr>
        <w:t xml:space="preserve"> _____</w:t>
      </w:r>
      <w:r w:rsidRPr="003B2FC0">
        <w:rPr>
          <w:sz w:val="20"/>
          <w:szCs w:val="20"/>
        </w:rPr>
        <w:t xml:space="preserve">__ ( not do ) homework on Sundays .  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6. What about </w:t>
      </w:r>
      <w:r>
        <w:rPr>
          <w:rFonts w:hint="eastAsia"/>
          <w:sz w:val="20"/>
          <w:szCs w:val="20"/>
          <w:u w:val="single"/>
        </w:rPr>
        <w:t xml:space="preserve">        </w:t>
      </w:r>
      <w:r>
        <w:rPr>
          <w:rFonts w:hint="eastAsia"/>
          <w:sz w:val="20"/>
          <w:szCs w:val="20"/>
        </w:rPr>
        <w:t xml:space="preserve"> (go) to the park with our parents?</w:t>
      </w:r>
    </w:p>
    <w:p w:rsidR="00AD183E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7. She </w:t>
      </w:r>
      <w:r>
        <w:rPr>
          <w:rFonts w:hint="eastAsia"/>
          <w:sz w:val="20"/>
          <w:szCs w:val="20"/>
          <w:u w:val="single"/>
        </w:rPr>
        <w:t xml:space="preserve">       </w:t>
      </w:r>
      <w:r>
        <w:rPr>
          <w:rFonts w:hint="eastAsia"/>
          <w:sz w:val="20"/>
          <w:szCs w:val="20"/>
        </w:rPr>
        <w:t xml:space="preserve"> (not like) table tennis or basketball.</w:t>
      </w:r>
    </w:p>
    <w:p w:rsidR="00AD183E" w:rsidRPr="002922D7" w:rsidRDefault="00AD183E" w:rsidP="00AD183E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58" style="position:absolute;left:0;text-align:left;margin-left:.9pt;margin-top:2.9pt;width:170.7pt;height:15pt;z-index:-251629568" coordorigin="698,3713" coordsize="3414,300">
            <v:group id="_x0000_s2159" style="position:absolute;left:698;top:3713;width:3414;height:300" coordorigin="698,2006" coordsize="3414,300">
              <v:oval id="_x0000_s2160" style="position:absolute;left:1400;top:2006;width:300;height:300" fillcolor="black" stroked="f"/>
              <v:line id="_x0000_s2161" style="position:absolute" from="698,2300" to="3942,2300">
                <v:stroke dashstyle="1 1" endcap="round"/>
              </v:line>
              <v:shape id="_x0000_s2162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63" style="position:absolute;left:3916;top:3791;width:196;height:196">
              <v:stroke dashstyle="1 1" endcap="round"/>
            </v:oval>
            <v:rect id="_x0000_s2164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AD183E" w:rsidRPr="008D2D68" w:rsidRDefault="00AD183E" w:rsidP="00AD183E">
      <w:pPr>
        <w:spacing w:line="320" w:lineRule="exact"/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lastRenderedPageBreak/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8D2D68">
        <w:rPr>
          <w:rFonts w:ascii="黑体" w:eastAsia="黑体" w:hint="eastAsia"/>
          <w:sz w:val="20"/>
          <w:szCs w:val="20"/>
        </w:rPr>
        <w:t xml:space="preserve"> 按要求完成改写后的句子。</w:t>
      </w:r>
    </w:p>
    <w:p w:rsidR="00AD183E" w:rsidRPr="008D2D68" w:rsidRDefault="00AD183E" w:rsidP="00AD183E">
      <w:pPr>
        <w:ind w:firstLineChars="50" w:firstLine="100"/>
        <w:rPr>
          <w:sz w:val="20"/>
          <w:szCs w:val="20"/>
        </w:rPr>
      </w:pPr>
      <w:r w:rsidRPr="008D2D68">
        <w:rPr>
          <w:sz w:val="20"/>
          <w:szCs w:val="20"/>
        </w:rPr>
        <w:t xml:space="preserve">1. The girl can speak English .( </w:t>
      </w:r>
      <w:r w:rsidRPr="008D2D68">
        <w:rPr>
          <w:sz w:val="20"/>
          <w:szCs w:val="20"/>
        </w:rPr>
        <w:t>改为一般疑问句</w:t>
      </w:r>
      <w:r w:rsidRPr="008D2D68">
        <w:rPr>
          <w:sz w:val="20"/>
          <w:szCs w:val="20"/>
        </w:rPr>
        <w:t xml:space="preserve"> )</w:t>
      </w:r>
    </w:p>
    <w:p w:rsidR="00AD183E" w:rsidRPr="008D2D68" w:rsidRDefault="00AD183E" w:rsidP="00AD183E">
      <w:pPr>
        <w:rPr>
          <w:sz w:val="20"/>
          <w:szCs w:val="20"/>
        </w:rPr>
      </w:pPr>
      <w:r w:rsidRPr="008D2D6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_____ </w:t>
      </w:r>
      <w:r w:rsidRPr="008D2D68">
        <w:rPr>
          <w:sz w:val="20"/>
          <w:szCs w:val="20"/>
        </w:rPr>
        <w:t>the girl</w:t>
      </w:r>
      <w:r>
        <w:rPr>
          <w:sz w:val="20"/>
          <w:szCs w:val="20"/>
        </w:rPr>
        <w:t xml:space="preserve"> _____ </w:t>
      </w:r>
      <w:r w:rsidRPr="008D2D68">
        <w:rPr>
          <w:sz w:val="20"/>
          <w:szCs w:val="20"/>
        </w:rPr>
        <w:t>English ?</w:t>
      </w:r>
    </w:p>
    <w:p w:rsidR="00AD183E" w:rsidRPr="008D2D68" w:rsidRDefault="00AD183E" w:rsidP="00AD183E">
      <w:pPr>
        <w:rPr>
          <w:sz w:val="20"/>
          <w:szCs w:val="20"/>
        </w:rPr>
      </w:pPr>
      <w:r w:rsidRPr="008D2D68">
        <w:rPr>
          <w:sz w:val="20"/>
          <w:szCs w:val="20"/>
        </w:rPr>
        <w:t xml:space="preserve"> 2. Tom often studies</w:t>
      </w:r>
      <w:r>
        <w:rPr>
          <w:rFonts w:hint="eastAsia"/>
          <w:sz w:val="20"/>
          <w:szCs w:val="20"/>
        </w:rPr>
        <w:t xml:space="preserve"> hard</w:t>
      </w:r>
      <w:r w:rsidRPr="008D2D68">
        <w:rPr>
          <w:sz w:val="20"/>
          <w:szCs w:val="20"/>
        </w:rPr>
        <w:t xml:space="preserve"> in the library . ( </w:t>
      </w:r>
      <w:r w:rsidRPr="008D2D68">
        <w:rPr>
          <w:sz w:val="20"/>
          <w:szCs w:val="20"/>
        </w:rPr>
        <w:t>改为否定句</w:t>
      </w:r>
      <w:r w:rsidRPr="008D2D68">
        <w:rPr>
          <w:sz w:val="20"/>
          <w:szCs w:val="20"/>
        </w:rPr>
        <w:t xml:space="preserve"> )</w:t>
      </w:r>
    </w:p>
    <w:p w:rsidR="00AD183E" w:rsidRPr="008D2D68" w:rsidRDefault="00AD183E" w:rsidP="00AD183E">
      <w:pPr>
        <w:rPr>
          <w:rFonts w:hint="eastAsia"/>
          <w:sz w:val="20"/>
          <w:szCs w:val="20"/>
        </w:rPr>
      </w:pPr>
      <w:r w:rsidRPr="008D2D68">
        <w:rPr>
          <w:sz w:val="20"/>
          <w:szCs w:val="20"/>
        </w:rPr>
        <w:t xml:space="preserve">   Tom </w:t>
      </w:r>
      <w:r>
        <w:rPr>
          <w:sz w:val="20"/>
          <w:szCs w:val="20"/>
        </w:rPr>
        <w:t xml:space="preserve">_____ </w:t>
      </w:r>
      <w:r w:rsidRPr="008D2D68">
        <w:rPr>
          <w:sz w:val="20"/>
          <w:szCs w:val="20"/>
        </w:rPr>
        <w:t xml:space="preserve">often </w:t>
      </w:r>
      <w:r w:rsidRPr="008D2D68">
        <w:rPr>
          <w:rFonts w:hint="eastAsia"/>
          <w:sz w:val="20"/>
          <w:szCs w:val="20"/>
          <w:u w:val="single"/>
        </w:rPr>
        <w:t xml:space="preserve">   </w:t>
      </w:r>
      <w:r w:rsidRPr="008D2D68">
        <w:rPr>
          <w:sz w:val="20"/>
          <w:szCs w:val="20"/>
          <w:u w:val="single"/>
        </w:rPr>
        <w:t xml:space="preserve">   </w:t>
      </w:r>
      <w:r w:rsidRPr="008D2D68">
        <w:rPr>
          <w:sz w:val="20"/>
          <w:szCs w:val="20"/>
        </w:rPr>
        <w:t xml:space="preserve"> in the library .</w:t>
      </w:r>
    </w:p>
    <w:p w:rsidR="00AD183E" w:rsidRPr="008D2D68" w:rsidRDefault="00AD183E" w:rsidP="00AD183E">
      <w:pPr>
        <w:rPr>
          <w:sz w:val="20"/>
          <w:szCs w:val="20"/>
        </w:rPr>
      </w:pPr>
      <w:r w:rsidRPr="008D2D68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3</w:t>
      </w:r>
      <w:r w:rsidRPr="008D2D68">
        <w:rPr>
          <w:sz w:val="20"/>
          <w:szCs w:val="20"/>
        </w:rPr>
        <w:t xml:space="preserve">. There is a ball in Tom’s bag . ( </w:t>
      </w:r>
      <w:r>
        <w:rPr>
          <w:rFonts w:hint="eastAsia"/>
          <w:sz w:val="20"/>
          <w:szCs w:val="20"/>
        </w:rPr>
        <w:t>改为</w:t>
      </w:r>
      <w:r w:rsidRPr="008D2D68">
        <w:rPr>
          <w:sz w:val="20"/>
          <w:szCs w:val="20"/>
        </w:rPr>
        <w:t>同义句</w:t>
      </w:r>
      <w:r w:rsidRPr="008D2D68">
        <w:rPr>
          <w:sz w:val="20"/>
          <w:szCs w:val="20"/>
        </w:rPr>
        <w:t xml:space="preserve"> )</w:t>
      </w:r>
    </w:p>
    <w:p w:rsidR="00AD183E" w:rsidRPr="008D2D68" w:rsidRDefault="00AD183E" w:rsidP="00AD183E">
      <w:pPr>
        <w:rPr>
          <w:rFonts w:hint="eastAsia"/>
          <w:sz w:val="20"/>
          <w:szCs w:val="20"/>
        </w:rPr>
      </w:pPr>
      <w:r w:rsidRPr="008D2D68">
        <w:rPr>
          <w:sz w:val="20"/>
          <w:szCs w:val="20"/>
        </w:rPr>
        <w:t xml:space="preserve">   Tom </w:t>
      </w:r>
      <w:r>
        <w:rPr>
          <w:sz w:val="20"/>
          <w:szCs w:val="20"/>
        </w:rPr>
        <w:t xml:space="preserve">_____ </w:t>
      </w:r>
      <w:r w:rsidRPr="008D2D68">
        <w:rPr>
          <w:sz w:val="20"/>
          <w:szCs w:val="20"/>
        </w:rPr>
        <w:t xml:space="preserve">a ball in </w:t>
      </w:r>
      <w:r>
        <w:rPr>
          <w:sz w:val="20"/>
          <w:szCs w:val="20"/>
        </w:rPr>
        <w:t xml:space="preserve">_____ </w:t>
      </w:r>
      <w:r w:rsidRPr="008D2D68">
        <w:rPr>
          <w:sz w:val="20"/>
          <w:szCs w:val="20"/>
        </w:rPr>
        <w:t>bag .</w:t>
      </w:r>
    </w:p>
    <w:p w:rsidR="00AD183E" w:rsidRPr="008D2D68" w:rsidRDefault="00AD183E" w:rsidP="00AD183E">
      <w:pPr>
        <w:rPr>
          <w:sz w:val="20"/>
          <w:szCs w:val="20"/>
        </w:rPr>
      </w:pPr>
      <w:r w:rsidRPr="008D2D68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4</w:t>
      </w:r>
      <w:r w:rsidRPr="008D2D68">
        <w:rPr>
          <w:sz w:val="20"/>
          <w:szCs w:val="20"/>
        </w:rPr>
        <w:t xml:space="preserve">. There is only </w:t>
      </w:r>
      <w:r w:rsidRPr="008D2D68">
        <w:rPr>
          <w:sz w:val="20"/>
          <w:szCs w:val="20"/>
          <w:u w:val="single"/>
        </w:rPr>
        <w:t>one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rFonts w:hint="eastAsia"/>
          <w:sz w:val="20"/>
          <w:szCs w:val="20"/>
        </w:rPr>
        <w:t>icture</w:t>
      </w:r>
      <w:r w:rsidRPr="008D2D68">
        <w:rPr>
          <w:sz w:val="20"/>
          <w:szCs w:val="20"/>
        </w:rPr>
        <w:t xml:space="preserve"> on the wall . </w:t>
      </w:r>
      <w:r w:rsidRPr="008D2D68">
        <w:rPr>
          <w:sz w:val="20"/>
          <w:szCs w:val="20"/>
        </w:rPr>
        <w:t xml:space="preserve">（对画线部分提问）　</w:t>
      </w:r>
    </w:p>
    <w:p w:rsidR="00AD183E" w:rsidRPr="008D2D68" w:rsidRDefault="00AD183E" w:rsidP="00AD183E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D2D68">
        <w:rPr>
          <w:sz w:val="20"/>
          <w:szCs w:val="20"/>
        </w:rPr>
        <w:t xml:space="preserve"> _______  _______  _______</w:t>
      </w:r>
      <w:r>
        <w:rPr>
          <w:rFonts w:hint="eastAsia"/>
          <w:sz w:val="20"/>
          <w:szCs w:val="20"/>
        </w:rPr>
        <w:t xml:space="preserve"> are</w:t>
      </w:r>
      <w:r w:rsidRPr="008D2D68">
        <w:rPr>
          <w:sz w:val="20"/>
          <w:szCs w:val="20"/>
        </w:rPr>
        <w:t xml:space="preserve"> there on the wall ?</w:t>
      </w:r>
    </w:p>
    <w:p w:rsidR="00AD183E" w:rsidRPr="008D2D68" w:rsidRDefault="00AD183E" w:rsidP="00AD183E">
      <w:pPr>
        <w:rPr>
          <w:rFonts w:hint="eastAsia"/>
          <w:sz w:val="20"/>
          <w:szCs w:val="20"/>
        </w:rPr>
      </w:pPr>
      <w:r w:rsidRPr="008D2D68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5. I like </w:t>
      </w:r>
      <w:r w:rsidRPr="004E26C9">
        <w:rPr>
          <w:rFonts w:hint="eastAsia"/>
          <w:sz w:val="20"/>
          <w:szCs w:val="20"/>
          <w:u w:val="single"/>
        </w:rPr>
        <w:t>reading books</w:t>
      </w:r>
      <w:r>
        <w:rPr>
          <w:rFonts w:hint="eastAsia"/>
          <w:sz w:val="20"/>
          <w:szCs w:val="20"/>
        </w:rPr>
        <w:t xml:space="preserve"> at home. </w:t>
      </w:r>
      <w:r w:rsidRPr="008D2D68">
        <w:rPr>
          <w:sz w:val="20"/>
          <w:szCs w:val="20"/>
        </w:rPr>
        <w:t>（对画线部分提问）</w:t>
      </w:r>
    </w:p>
    <w:p w:rsidR="00AD183E" w:rsidRPr="004E26C9" w:rsidRDefault="00AD183E" w:rsidP="00AD18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do you like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at home?</w:t>
      </w:r>
    </w:p>
    <w:p w:rsidR="00AD183E" w:rsidRPr="009C4F79" w:rsidRDefault="00AD183E" w:rsidP="00AD183E">
      <w:pPr>
        <w:rPr>
          <w:rFonts w:ascii="黑体" w:eastAsia="黑体" w:hint="eastAsia"/>
          <w:sz w:val="20"/>
          <w:szCs w:val="20"/>
        </w:rPr>
      </w:pPr>
      <w:r w:rsidRPr="009C4F79">
        <w:rPr>
          <w:rFonts w:hint="eastAsia"/>
          <w:sz w:val="20"/>
          <w:szCs w:val="20"/>
        </w:rPr>
        <w:t xml:space="preserve"> </w:t>
      </w:r>
      <w:r w:rsidRPr="009C4F79">
        <w:rPr>
          <w:sz w:val="20"/>
          <w:szCs w:val="20"/>
        </w:rPr>
        <w:fldChar w:fldCharType="begin"/>
      </w:r>
      <w:r w:rsidRPr="009C4F79">
        <w:rPr>
          <w:sz w:val="20"/>
          <w:szCs w:val="20"/>
        </w:rPr>
        <w:instrText xml:space="preserve"> </w:instrText>
      </w:r>
      <w:r w:rsidRPr="009C4F79">
        <w:rPr>
          <w:rFonts w:hint="eastAsia"/>
          <w:sz w:val="20"/>
          <w:szCs w:val="20"/>
        </w:rPr>
        <w:instrText>= 5 \* ROMAN</w:instrText>
      </w:r>
      <w:r w:rsidRPr="009C4F79">
        <w:rPr>
          <w:sz w:val="20"/>
          <w:szCs w:val="20"/>
        </w:rPr>
        <w:instrText xml:space="preserve"> </w:instrText>
      </w:r>
      <w:r w:rsidRPr="009C4F79">
        <w:rPr>
          <w:sz w:val="20"/>
          <w:szCs w:val="20"/>
        </w:rPr>
        <w:fldChar w:fldCharType="separate"/>
      </w:r>
      <w:r w:rsidRPr="009C4F79">
        <w:rPr>
          <w:sz w:val="20"/>
          <w:szCs w:val="20"/>
        </w:rPr>
        <w:t>V</w:t>
      </w:r>
      <w:r w:rsidRPr="009C4F79">
        <w:rPr>
          <w:sz w:val="20"/>
          <w:szCs w:val="20"/>
        </w:rPr>
        <w:fldChar w:fldCharType="end"/>
      </w:r>
      <w:r w:rsidRPr="009C4F79">
        <w:rPr>
          <w:rFonts w:hint="eastAsia"/>
          <w:sz w:val="20"/>
          <w:szCs w:val="20"/>
        </w:rPr>
        <w:t xml:space="preserve">. </w:t>
      </w:r>
      <w:r w:rsidRPr="009C4F79">
        <w:rPr>
          <w:rFonts w:ascii="黑体" w:eastAsia="黑体" w:hint="eastAsia"/>
          <w:sz w:val="20"/>
          <w:szCs w:val="20"/>
        </w:rPr>
        <w:t>阅读理解。</w:t>
      </w:r>
    </w:p>
    <w:p w:rsidR="00AD183E" w:rsidRPr="009C4F79" w:rsidRDefault="00AD183E" w:rsidP="00AD183E">
      <w:pPr>
        <w:ind w:firstLineChars="150" w:firstLine="300"/>
        <w:rPr>
          <w:sz w:val="20"/>
          <w:szCs w:val="20"/>
        </w:rPr>
      </w:pPr>
      <w:r w:rsidRPr="009C4F79">
        <w:rPr>
          <w:sz w:val="20"/>
          <w:szCs w:val="20"/>
        </w:rPr>
        <w:t>I am May. Today is Sunday. It’s my birthday. There is a birthday party in my home. There are some drinks, food, fruit and flowers on the table. There is a big birthday cake, too. My friends come to my party. They have a lot of presents for me —hair clips, CDs, cards, toys and comic books.</w:t>
      </w:r>
    </w:p>
    <w:p w:rsidR="00AD183E" w:rsidRPr="009C4F79" w:rsidRDefault="00AD183E" w:rsidP="00AD183E">
      <w:pPr>
        <w:ind w:firstLineChars="100" w:firstLine="200"/>
        <w:rPr>
          <w:sz w:val="20"/>
          <w:szCs w:val="20"/>
        </w:rPr>
      </w:pPr>
      <w:r w:rsidRPr="009C4F79">
        <w:rPr>
          <w:sz w:val="20"/>
          <w:szCs w:val="20"/>
        </w:rPr>
        <w:t>My uncle comes to my party, too. He buys me some chocolates. They are my favourite. My father and mother buy me a new camera. We take some beautiful photos. We sit on the sofa, listen to music and chat with each other.</w:t>
      </w:r>
    </w:p>
    <w:p w:rsidR="00AD183E" w:rsidRDefault="00AD183E" w:rsidP="00AD183E">
      <w:pPr>
        <w:ind w:firstLineChars="100" w:firstLine="200"/>
        <w:rPr>
          <w:rFonts w:hint="eastAsia"/>
          <w:sz w:val="20"/>
          <w:szCs w:val="20"/>
        </w:rPr>
      </w:pPr>
      <w:r w:rsidRPr="009C4F79">
        <w:rPr>
          <w:sz w:val="20"/>
          <w:szCs w:val="20"/>
        </w:rPr>
        <w:t>At last, a</w:t>
      </w:r>
      <w:r>
        <w:rPr>
          <w:sz w:val="20"/>
          <w:szCs w:val="20"/>
        </w:rPr>
        <w:t>ll of them walk to me and sing “Happy birthday”</w:t>
      </w:r>
      <w:r>
        <w:rPr>
          <w:rFonts w:hint="eastAsia"/>
          <w:sz w:val="20"/>
          <w:szCs w:val="20"/>
        </w:rPr>
        <w:t xml:space="preserve"> </w:t>
      </w:r>
      <w:r w:rsidRPr="009C4F79">
        <w:rPr>
          <w:sz w:val="20"/>
          <w:szCs w:val="20"/>
        </w:rPr>
        <w:t>to me. Then they share the big cake with me.</w:t>
      </w:r>
      <w:r>
        <w:rPr>
          <w:rFonts w:hint="eastAsia"/>
          <w:sz w:val="20"/>
          <w:szCs w:val="20"/>
        </w:rPr>
        <w:t xml:space="preserve"> </w:t>
      </w:r>
      <w:r w:rsidRPr="009C4F79">
        <w:rPr>
          <w:sz w:val="20"/>
          <w:szCs w:val="20"/>
        </w:rPr>
        <w:t>I have a happy birthday. My family and my friends have a good time.</w:t>
      </w:r>
    </w:p>
    <w:p w:rsidR="00AD183E" w:rsidRPr="009C4F79" w:rsidRDefault="00AD183E" w:rsidP="00AD183E">
      <w:pPr>
        <w:rPr>
          <w:rFonts w:ascii="黑体" w:eastAsia="黑体" w:hint="eastAsia"/>
          <w:sz w:val="20"/>
          <w:szCs w:val="20"/>
        </w:rPr>
      </w:pPr>
      <w:r w:rsidRPr="009C4F79">
        <w:rPr>
          <w:rFonts w:ascii="黑体" w:eastAsia="黑体" w:hint="eastAsia"/>
          <w:sz w:val="20"/>
          <w:szCs w:val="20"/>
        </w:rPr>
        <w:t>阅读短文，判断正（T）误（F）。</w:t>
      </w:r>
    </w:p>
    <w:p w:rsidR="00AD183E" w:rsidRPr="009C4F79" w:rsidRDefault="00AD183E" w:rsidP="00AD183E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 w:rsidRPr="009C4F79">
        <w:rPr>
          <w:sz w:val="20"/>
          <w:szCs w:val="20"/>
        </w:rPr>
        <w:t>. Mary’s birthday is on Saturday.</w:t>
      </w:r>
    </w:p>
    <w:p w:rsidR="00AD183E" w:rsidRPr="009C4F79" w:rsidRDefault="00AD183E" w:rsidP="00AD183E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Pr="009C4F79">
        <w:rPr>
          <w:sz w:val="20"/>
          <w:szCs w:val="20"/>
        </w:rPr>
        <w:t>. Mary’s uncle has a camera for her.</w:t>
      </w:r>
    </w:p>
    <w:p w:rsidR="00AD183E" w:rsidRPr="009C4F79" w:rsidRDefault="00AD183E" w:rsidP="00AD183E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9C4F79">
        <w:rPr>
          <w:sz w:val="20"/>
          <w:szCs w:val="20"/>
        </w:rPr>
        <w:t>. Mary likes chocolates very much.</w:t>
      </w:r>
    </w:p>
    <w:p w:rsidR="00AD183E" w:rsidRPr="009C4F79" w:rsidRDefault="00AD183E" w:rsidP="00AD183E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9C4F79">
        <w:rPr>
          <w:sz w:val="20"/>
          <w:szCs w:val="20"/>
        </w:rPr>
        <w:t>. Only Mary’s friends come to the birthday party.</w:t>
      </w:r>
    </w:p>
    <w:p w:rsidR="00AD183E" w:rsidRPr="009C4F79" w:rsidRDefault="00AD183E" w:rsidP="00AD183E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9C4F79">
        <w:rPr>
          <w:sz w:val="20"/>
          <w:szCs w:val="20"/>
        </w:rPr>
        <w:t>. Mary has many birthday presents.</w:t>
      </w:r>
    </w:p>
    <w:p w:rsidR="00AD183E" w:rsidRPr="009C4F79" w:rsidRDefault="00AD183E" w:rsidP="00AD183E">
      <w:pPr>
        <w:rPr>
          <w:rFonts w:hint="eastAsia"/>
          <w:sz w:val="20"/>
          <w:szCs w:val="20"/>
        </w:rPr>
      </w:pPr>
    </w:p>
    <w:p w:rsidR="00C67B57" w:rsidRPr="00AD183E" w:rsidRDefault="00C67B57" w:rsidP="00AD183E">
      <w:pPr>
        <w:rPr>
          <w:szCs w:val="21"/>
        </w:rPr>
      </w:pPr>
    </w:p>
    <w:sectPr w:rsidR="00C67B57" w:rsidRPr="00AD183E" w:rsidSect="006D21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BE3" w:rsidRDefault="006E1BE3" w:rsidP="00CE4559">
      <w:r>
        <w:separator/>
      </w:r>
    </w:p>
  </w:endnote>
  <w:endnote w:type="continuationSeparator" w:id="0">
    <w:p w:rsidR="006E1BE3" w:rsidRDefault="006E1BE3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隶书简体">
    <w:altName w:val="黑体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6E1BE3">
          <w:pPr>
            <w:pStyle w:val="a8"/>
            <w:jc w:val="right"/>
          </w:pPr>
        </w:p>
      </w:tc>
    </w:tr>
  </w:tbl>
  <w:p w:rsidR="00BE4451" w:rsidRDefault="006E1B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BE3" w:rsidRDefault="006E1BE3" w:rsidP="00CE4559">
      <w:r>
        <w:separator/>
      </w:r>
    </w:p>
  </w:footnote>
  <w:footnote w:type="continuationSeparator" w:id="0">
    <w:p w:rsidR="006E1BE3" w:rsidRDefault="006E1BE3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941F7F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941F7F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941F7F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57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5E5B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16BA5"/>
    <w:rsid w:val="00350BB2"/>
    <w:rsid w:val="003A16A0"/>
    <w:rsid w:val="003B62B5"/>
    <w:rsid w:val="003D1D9B"/>
    <w:rsid w:val="003E6205"/>
    <w:rsid w:val="003E6601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D5BD7"/>
    <w:rsid w:val="004E5FC4"/>
    <w:rsid w:val="004F20FC"/>
    <w:rsid w:val="004F79F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41F7F"/>
    <w:rsid w:val="0097533F"/>
    <w:rsid w:val="009A2E1B"/>
    <w:rsid w:val="009D4001"/>
    <w:rsid w:val="00A06EFE"/>
    <w:rsid w:val="00A51F0E"/>
    <w:rsid w:val="00A57FC1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Name"/>
  <w:smartTagType w:namespaceuri="urn:schemas-microsoft-com:office:smarttags" w:name="PlaceType"/>
  <w:shapeDefaults>
    <o:shapedefaults v:ext="edit" spidmax="1157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1787</Words>
  <Characters>10191</Characters>
  <Application>Microsoft Office Word</Application>
  <DocSecurity>0</DocSecurity>
  <Lines>84</Lines>
  <Paragraphs>23</Paragraphs>
  <ScaleCrop>false</ScaleCrop>
  <Company>Lenovo</Company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39</cp:revision>
  <dcterms:created xsi:type="dcterms:W3CDTF">2012-08-22T03:05:00Z</dcterms:created>
  <dcterms:modified xsi:type="dcterms:W3CDTF">2012-08-29T06:43:00Z</dcterms:modified>
</cp:coreProperties>
</file>